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CC50ACD" w14:textId="7F4317EE" w:rsidR="002A65AF" w:rsidRPr="00AD27C0" w:rsidRDefault="002A65AF" w:rsidP="002A65AF">
      <w:pPr>
        <w:pStyle w:val="Heading3"/>
        <w:tabs>
          <w:tab w:val="left" w:pos="567"/>
        </w:tabs>
        <w:jc w:val="right"/>
        <w:rPr>
          <w:rFonts w:asciiTheme="minorBidi" w:hAnsiTheme="minorBidi" w:cstheme="minorBidi"/>
          <w:iCs/>
          <w:sz w:val="24"/>
          <w:szCs w:val="24"/>
        </w:rPr>
      </w:pPr>
      <w:r w:rsidRPr="00AD27C0">
        <w:rPr>
          <w:rFonts w:asciiTheme="minorBidi" w:hAnsiTheme="minorBidi" w:cstheme="minorBidi"/>
          <w:iCs/>
          <w:sz w:val="24"/>
          <w:szCs w:val="24"/>
        </w:rPr>
        <w:t xml:space="preserve">ANNEX </w:t>
      </w:r>
      <w:r w:rsidR="00AD5672">
        <w:rPr>
          <w:rFonts w:asciiTheme="minorBidi" w:hAnsiTheme="minorBidi" w:cstheme="minorBidi"/>
          <w:iCs/>
          <w:sz w:val="24"/>
          <w:szCs w:val="24"/>
        </w:rPr>
        <w:t>2</w:t>
      </w:r>
    </w:p>
    <w:p w14:paraId="1E3C360A" w14:textId="77777777" w:rsidR="002A65AF" w:rsidRPr="00AD27C0" w:rsidRDefault="002A65AF" w:rsidP="002A65AF">
      <w:pPr>
        <w:pStyle w:val="Heading9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365F91" w:themeFill="accent1" w:themeFillShade="BF"/>
        <w:tabs>
          <w:tab w:val="left" w:pos="360"/>
        </w:tabs>
        <w:jc w:val="center"/>
        <w:rPr>
          <w:rFonts w:asciiTheme="minorBidi" w:hAnsiTheme="minorBidi" w:cstheme="minorBidi"/>
          <w:sz w:val="24"/>
          <w:szCs w:val="24"/>
        </w:rPr>
      </w:pPr>
      <w:r w:rsidRPr="00AD27C0">
        <w:rPr>
          <w:rFonts w:asciiTheme="minorBidi" w:hAnsiTheme="minorBidi" w:cstheme="minorBidi"/>
          <w:b/>
          <w:i/>
          <w:caps/>
          <w:color w:val="FFFF00"/>
          <w:sz w:val="24"/>
          <w:szCs w:val="24"/>
          <w:lang w:val="en-GB"/>
        </w:rPr>
        <w:t>Preliminary Agreement</w:t>
      </w:r>
    </w:p>
    <w:p w14:paraId="06F1CFC3" w14:textId="77777777" w:rsidR="002A65AF" w:rsidRPr="00AD27C0" w:rsidRDefault="002A65AF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</w:rPr>
        <w:t xml:space="preserve">To be returned before: </w:t>
      </w:r>
      <w:r w:rsidRPr="00AD27C0">
        <w:rPr>
          <w:rFonts w:asciiTheme="minorBidi" w:hAnsiTheme="minorBidi" w:cstheme="minorBidi"/>
          <w:b/>
          <w:i/>
          <w:color w:val="000000"/>
        </w:rPr>
        <w:t>10</w:t>
      </w:r>
      <w:r w:rsidRPr="00AD27C0">
        <w:rPr>
          <w:rFonts w:asciiTheme="minorBidi" w:hAnsiTheme="minorBidi" w:cstheme="minorBidi"/>
          <w:b/>
          <w:i/>
          <w:color w:val="000000"/>
          <w:vertAlign w:val="superscript"/>
        </w:rPr>
        <w:t>th</w:t>
      </w:r>
      <w:r w:rsidRPr="00AD27C0">
        <w:rPr>
          <w:rFonts w:asciiTheme="minorBidi" w:hAnsiTheme="minorBidi" w:cstheme="minorBidi"/>
          <w:b/>
          <w:i/>
          <w:color w:val="000000"/>
        </w:rPr>
        <w:t xml:space="preserve"> of July 2023</w:t>
      </w:r>
    </w:p>
    <w:p w14:paraId="05BC332D" w14:textId="77777777" w:rsidR="002A65AF" w:rsidRPr="00AD27C0" w:rsidRDefault="002A65AF" w:rsidP="002A65AF">
      <w:pPr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</w:rPr>
        <w:t>CISM INTERNATIONAL SYMPOSIUM - LOCAL ORGANIZING COMMITTEE</w:t>
      </w:r>
    </w:p>
    <w:p w14:paraId="2003F5D4" w14:textId="77777777" w:rsidR="002A65AF" w:rsidRPr="00AD27C0" w:rsidRDefault="002A65AF" w:rsidP="002A65AF">
      <w:pPr>
        <w:ind w:left="10" w:right="60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</w:rPr>
        <w:t>Tunisian Delegation to CISM</w:t>
      </w:r>
    </w:p>
    <w:p w14:paraId="52FA8D7F" w14:textId="77777777" w:rsidR="002A65AF" w:rsidRPr="00AD27C0" w:rsidRDefault="002A65AF" w:rsidP="002A65AF">
      <w:pPr>
        <w:ind w:left="10" w:right="60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</w:rPr>
        <w:t>DEPSM – Habib THAMEUR</w:t>
      </w:r>
    </w:p>
    <w:p w14:paraId="711325EA" w14:textId="77777777" w:rsidR="002A65AF" w:rsidRPr="008E2938" w:rsidRDefault="002A65AF" w:rsidP="002A65AF">
      <w:pPr>
        <w:ind w:left="10" w:right="60"/>
        <w:rPr>
          <w:rFonts w:asciiTheme="minorBidi" w:hAnsiTheme="minorBidi" w:cstheme="minorBidi"/>
          <w:lang w:val="fr-BE"/>
        </w:rPr>
      </w:pPr>
      <w:r w:rsidRPr="008E2938">
        <w:rPr>
          <w:rFonts w:asciiTheme="minorBidi" w:hAnsiTheme="minorBidi" w:cstheme="minorBidi"/>
          <w:lang w:val="fr-BE"/>
        </w:rPr>
        <w:t>Avenue Le Bardo 2000 - Tunis</w:t>
      </w:r>
    </w:p>
    <w:p w14:paraId="06A2679D" w14:textId="77777777" w:rsidR="002A65AF" w:rsidRPr="008E2938" w:rsidRDefault="002A65AF" w:rsidP="002A65AF">
      <w:pPr>
        <w:tabs>
          <w:tab w:val="center" w:pos="8790"/>
        </w:tabs>
        <w:rPr>
          <w:rFonts w:asciiTheme="minorBidi" w:hAnsiTheme="minorBidi" w:cstheme="minorBidi"/>
          <w:lang w:val="fr-BE"/>
        </w:rPr>
      </w:pPr>
      <w:r w:rsidRPr="008E2938">
        <w:rPr>
          <w:rFonts w:asciiTheme="minorBidi" w:hAnsiTheme="minorBidi" w:cstheme="minorBidi"/>
          <w:lang w:val="fr-BE"/>
        </w:rPr>
        <w:t>Tel: +216 71.222.133 / +216 71.221.101</w:t>
      </w:r>
    </w:p>
    <w:p w14:paraId="1F6DB134" w14:textId="77777777" w:rsidR="002A65AF" w:rsidRPr="00AD27C0" w:rsidRDefault="002A65AF" w:rsidP="002A65AF">
      <w:pPr>
        <w:tabs>
          <w:tab w:val="left" w:pos="360"/>
        </w:tabs>
        <w:spacing w:line="360" w:lineRule="auto"/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</w:rPr>
        <w:t>Fax: +21671.223.461</w:t>
      </w:r>
    </w:p>
    <w:p w14:paraId="4E33D016" w14:textId="6E30D308" w:rsidR="002A65AF" w:rsidRPr="00AD27C0" w:rsidRDefault="002A65AF" w:rsidP="002A65AF">
      <w:pPr>
        <w:tabs>
          <w:tab w:val="left" w:pos="360"/>
        </w:tabs>
        <w:spacing w:line="360" w:lineRule="auto"/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  <w:lang w:val="en-GB"/>
        </w:rPr>
        <w:t>E-mail:</w:t>
      </w:r>
      <w:r w:rsidRPr="00AD27C0">
        <w:rPr>
          <w:rFonts w:asciiTheme="minorBidi" w:hAnsiTheme="minorBidi" w:cstheme="minorBidi"/>
          <w:lang w:val="en-GB"/>
        </w:rPr>
        <w:tab/>
      </w:r>
      <w:r w:rsidRPr="00AD27C0">
        <w:rPr>
          <w:rFonts w:asciiTheme="minorBidi" w:hAnsiTheme="minorBidi" w:cstheme="minorBidi"/>
          <w:lang w:val="en-GB"/>
        </w:rPr>
        <w:tab/>
      </w:r>
      <w:r w:rsidRPr="00AD27C0">
        <w:rPr>
          <w:rFonts w:asciiTheme="minorBidi" w:hAnsiTheme="minorBidi" w:cstheme="minorBidi"/>
          <w:lang w:val="en-GB"/>
        </w:rPr>
        <w:tab/>
      </w:r>
      <w:hyperlink r:id="rId8" w:history="1">
        <w:r w:rsidRPr="00AD27C0">
          <w:rPr>
            <w:rStyle w:val="Hyperlink"/>
            <w:rFonts w:asciiTheme="minorBidi" w:hAnsiTheme="minorBidi" w:cstheme="minorBidi"/>
          </w:rPr>
          <w:t>depsm@defense.tn</w:t>
        </w:r>
      </w:hyperlink>
      <w:r w:rsidRPr="00AD27C0">
        <w:rPr>
          <w:rFonts w:asciiTheme="minorBidi" w:hAnsiTheme="minorBidi" w:cstheme="minorBidi"/>
          <w:lang w:val="en-GB"/>
        </w:rPr>
        <w:t xml:space="preserve"> with copy to </w:t>
      </w:r>
      <w:hyperlink r:id="rId9" w:history="1">
        <w:r w:rsidRPr="00AD27C0">
          <w:rPr>
            <w:rStyle w:val="Hyperlink"/>
            <w:rFonts w:asciiTheme="minorBidi" w:hAnsiTheme="minorBidi" w:cstheme="minorBidi"/>
            <w:lang w:val="en-GB"/>
          </w:rPr>
          <w:t>martinez@milsport.one</w:t>
        </w:r>
      </w:hyperlink>
    </w:p>
    <w:p w14:paraId="34C2BEAC" w14:textId="66877F50" w:rsidR="002A65AF" w:rsidRPr="00AD27C0" w:rsidRDefault="00600630" w:rsidP="002A65AF">
      <w:pPr>
        <w:tabs>
          <w:tab w:val="left" w:pos="360"/>
        </w:tabs>
        <w:spacing w:line="360" w:lineRule="auto"/>
        <w:jc w:val="both"/>
        <w:rPr>
          <w:rFonts w:asciiTheme="minorBidi" w:hAnsiTheme="minorBidi" w:cstheme="minorBidi"/>
          <w:b/>
          <w:lang w:val="en-GB" w:eastAsia="fr-FR"/>
        </w:rPr>
      </w:pPr>
      <w:r>
        <w:rPr>
          <w:rFonts w:asciiTheme="minorBidi" w:hAnsiTheme="minorBidi" w:cstheme="minorBidi"/>
          <w:noProof/>
          <w:lang w:val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9963B13" wp14:editId="28051871">
                <wp:simplePos x="0" y="0"/>
                <wp:positionH relativeFrom="column">
                  <wp:posOffset>954405</wp:posOffset>
                </wp:positionH>
                <wp:positionV relativeFrom="paragraph">
                  <wp:posOffset>256540</wp:posOffset>
                </wp:positionV>
                <wp:extent cx="1952625" cy="209550"/>
                <wp:effectExtent l="6985" t="13335" r="12065" b="5715"/>
                <wp:wrapNone/>
                <wp:docPr id="1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2625" cy="209550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6FF0A" id="Rectangle 23" o:spid="_x0000_s1026" style="position:absolute;margin-left:75.15pt;margin-top:20.2pt;width:153.75pt;height:16.5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" filled="f" strokeweight=".26mm"/>
            </w:pict>
          </mc:Fallback>
        </mc:AlternateContent>
      </w:r>
    </w:p>
    <w:p w14:paraId="2E19AECB" w14:textId="77777777" w:rsidR="002A65AF" w:rsidRPr="00AD27C0" w:rsidRDefault="002A65AF" w:rsidP="002A65AF">
      <w:pPr>
        <w:ind w:left="2160" w:hanging="2160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  <w:b/>
        </w:rPr>
        <w:t xml:space="preserve">Nation: </w:t>
      </w:r>
    </w:p>
    <w:p w14:paraId="2A536136" w14:textId="681D4E30" w:rsidR="002A65AF" w:rsidRPr="00AD27C0" w:rsidRDefault="00600630" w:rsidP="002A65AF">
      <w:pPr>
        <w:tabs>
          <w:tab w:val="left" w:pos="360"/>
        </w:tabs>
        <w:spacing w:line="360" w:lineRule="auto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3654089" wp14:editId="59BAA373">
                <wp:simplePos x="0" y="0"/>
                <wp:positionH relativeFrom="column">
                  <wp:posOffset>2423795</wp:posOffset>
                </wp:positionH>
                <wp:positionV relativeFrom="paragraph">
                  <wp:posOffset>281305</wp:posOffset>
                </wp:positionV>
                <wp:extent cx="409575" cy="276225"/>
                <wp:effectExtent l="9525" t="8890" r="9525" b="10160"/>
                <wp:wrapNone/>
                <wp:docPr id="10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7622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08B73" id="Rectangle 13" o:spid="_x0000_s1026" style="position:absolute;margin-left:190.85pt;margin-top:22.15pt;width:32.25pt;height:21.7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" filled="f" strokeweight=".26mm"/>
            </w:pict>
          </mc:Fallback>
        </mc:AlternateContent>
      </w:r>
      <w:r>
        <w:rPr>
          <w:rFonts w:asciiTheme="minorBidi" w:hAnsiTheme="minorBidi" w:cstheme="minorBidi"/>
          <w:b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E69B28C" wp14:editId="7BF859E9">
                <wp:simplePos x="0" y="0"/>
                <wp:positionH relativeFrom="column">
                  <wp:posOffset>3990975</wp:posOffset>
                </wp:positionH>
                <wp:positionV relativeFrom="paragraph">
                  <wp:posOffset>281305</wp:posOffset>
                </wp:positionV>
                <wp:extent cx="409575" cy="276225"/>
                <wp:effectExtent l="5080" t="8890" r="13970" b="10160"/>
                <wp:wrapNone/>
                <wp:docPr id="8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7622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7D884" id="Rectangle 14" o:spid="_x0000_s1026" style="position:absolute;margin-left:314.25pt;margin-top:22.15pt;width:32.25pt;height:21.75pt;z-index: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" filled="f" strokeweight=".26mm"/>
            </w:pict>
          </mc:Fallback>
        </mc:AlternateContent>
      </w:r>
      <w:r w:rsidR="002A65AF" w:rsidRPr="00AD27C0">
        <w:rPr>
          <w:rFonts w:asciiTheme="minorBidi" w:hAnsiTheme="minorBidi" w:cstheme="minorBidi"/>
          <w:b/>
        </w:rPr>
        <w:tab/>
      </w:r>
      <w:r w:rsidR="002A65AF" w:rsidRPr="00AD27C0">
        <w:rPr>
          <w:rFonts w:asciiTheme="minorBidi" w:hAnsiTheme="minorBidi" w:cstheme="minorBidi"/>
          <w:b/>
        </w:rPr>
        <w:tab/>
        <w:t xml:space="preserve"> </w:t>
      </w:r>
    </w:p>
    <w:p w14:paraId="5BC528AF" w14:textId="77777777" w:rsidR="002A65AF" w:rsidRPr="00AD27C0" w:rsidRDefault="002A65AF" w:rsidP="002A65AF">
      <w:pPr>
        <w:tabs>
          <w:tab w:val="left" w:pos="360"/>
        </w:tabs>
        <w:spacing w:line="360" w:lineRule="auto"/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  <w:b/>
        </w:rPr>
        <w:t>Participation:</w:t>
      </w:r>
      <w:r w:rsidRPr="00AD27C0">
        <w:rPr>
          <w:rFonts w:asciiTheme="minorBidi" w:hAnsiTheme="minorBidi" w:cstheme="minorBidi"/>
          <w:b/>
        </w:rPr>
        <w:tab/>
      </w:r>
      <w:r w:rsidRPr="00AD27C0">
        <w:rPr>
          <w:rFonts w:asciiTheme="minorBidi" w:hAnsiTheme="minorBidi" w:cstheme="minorBidi"/>
          <w:b/>
        </w:rPr>
        <w:tab/>
        <w:t xml:space="preserve">  </w:t>
      </w:r>
      <w:r w:rsidRPr="00AD27C0">
        <w:rPr>
          <w:rFonts w:asciiTheme="minorBidi" w:hAnsiTheme="minorBidi" w:cstheme="minorBidi"/>
          <w:caps/>
        </w:rPr>
        <w:t xml:space="preserve"> YES                                 NO</w:t>
      </w:r>
    </w:p>
    <w:p w14:paraId="35B6BA23" w14:textId="3F60FD05" w:rsidR="002A65AF" w:rsidRPr="00AD27C0" w:rsidRDefault="00600630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  <w:caps/>
          <w:lang w:eastAsia="fr-FR"/>
        </w:rPr>
      </w:pPr>
      <w:r>
        <w:rPr>
          <w:rFonts w:asciiTheme="minorBidi" w:hAnsiTheme="minorBidi" w:cstheme="minorBidi"/>
          <w:noProof/>
          <w:lang w:val="fr-F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7F35232" wp14:editId="789D2352">
                <wp:simplePos x="0" y="0"/>
                <wp:positionH relativeFrom="column">
                  <wp:posOffset>3990975</wp:posOffset>
                </wp:positionH>
                <wp:positionV relativeFrom="paragraph">
                  <wp:posOffset>192405</wp:posOffset>
                </wp:positionV>
                <wp:extent cx="409575" cy="276225"/>
                <wp:effectExtent l="5080" t="7620" r="13970" b="11430"/>
                <wp:wrapNone/>
                <wp:docPr id="7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7622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C910F3" id="Rectangle 16" o:spid="_x0000_s1026" style="position:absolute;margin-left:314.25pt;margin-top:15.15pt;width:32.25pt;height:21.75pt;z-index:2516618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" filled="f" strokeweight=".26mm"/>
            </w:pict>
          </mc:Fallback>
        </mc:AlternateContent>
      </w:r>
    </w:p>
    <w:p w14:paraId="3E0F8E28" w14:textId="77777777" w:rsidR="002A65AF" w:rsidRPr="00AD27C0" w:rsidRDefault="002A65AF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  <w:b/>
        </w:rPr>
        <w:t>Number of participants as the audience (max 4)</w:t>
      </w:r>
      <w:r w:rsidRPr="00AD27C0">
        <w:rPr>
          <w:rFonts w:asciiTheme="minorBidi" w:hAnsiTheme="minorBidi" w:cstheme="minorBidi"/>
          <w:lang w:eastAsia="fr-FR"/>
        </w:rPr>
        <w:t xml:space="preserve"> </w:t>
      </w:r>
    </w:p>
    <w:p w14:paraId="75CD6C45" w14:textId="057DEBCB" w:rsidR="002A65AF" w:rsidRPr="00AD27C0" w:rsidRDefault="00600630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  <w:caps/>
          <w:lang w:eastAsia="fr-FR"/>
        </w:rPr>
      </w:pPr>
      <w:r>
        <w:rPr>
          <w:rFonts w:asciiTheme="minorBidi" w:hAnsiTheme="minorBidi" w:cstheme="minorBidi"/>
          <w:noProof/>
          <w:lang w:val="fr-F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CA4F785" wp14:editId="4BC5FCBE">
                <wp:simplePos x="0" y="0"/>
                <wp:positionH relativeFrom="column">
                  <wp:posOffset>3995420</wp:posOffset>
                </wp:positionH>
                <wp:positionV relativeFrom="paragraph">
                  <wp:posOffset>188595</wp:posOffset>
                </wp:positionV>
                <wp:extent cx="409575" cy="276225"/>
                <wp:effectExtent l="9525" t="5715" r="9525" b="13335"/>
                <wp:wrapNone/>
                <wp:docPr id="5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7622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2E1DC" id="Rectangle 15" o:spid="_x0000_s1026" style="position:absolute;margin-left:314.6pt;margin-top:14.85pt;width:32.25pt;height:21.75pt;z-index:2516608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" filled="f" strokeweight=".26mm"/>
            </w:pict>
          </mc:Fallback>
        </mc:AlternateContent>
      </w:r>
    </w:p>
    <w:p w14:paraId="64BF87CE" w14:textId="77777777" w:rsidR="002A65AF" w:rsidRPr="00AD27C0" w:rsidRDefault="002A65AF" w:rsidP="002A65AF">
      <w:pPr>
        <w:tabs>
          <w:tab w:val="left" w:pos="180"/>
        </w:tabs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  <w:b/>
        </w:rPr>
        <w:t>Number of participants as potential speakers (max 3)</w:t>
      </w:r>
    </w:p>
    <w:p w14:paraId="22C9C3AD" w14:textId="0DC3E4C1" w:rsidR="002A65AF" w:rsidRPr="00AD27C0" w:rsidRDefault="00600630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  <w:caps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FB87B5C" wp14:editId="0146A210">
                <wp:simplePos x="0" y="0"/>
                <wp:positionH relativeFrom="column">
                  <wp:posOffset>4000500</wp:posOffset>
                </wp:positionH>
                <wp:positionV relativeFrom="paragraph">
                  <wp:posOffset>243205</wp:posOffset>
                </wp:positionV>
                <wp:extent cx="409575" cy="276225"/>
                <wp:effectExtent l="5080" t="12700" r="13970" b="6350"/>
                <wp:wrapNone/>
                <wp:docPr id="4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7622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3ACCCC" id="Rectangle 17" o:spid="_x0000_s1026" style="position:absolute;margin-left:315pt;margin-top:19.15pt;width:32.25pt;height:21.75pt;z-index:2516628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" filled="f" strokeweight=".26mm"/>
            </w:pict>
          </mc:Fallback>
        </mc:AlternateContent>
      </w:r>
      <w:r w:rsidR="002A65AF" w:rsidRPr="00AD27C0">
        <w:rPr>
          <w:rFonts w:asciiTheme="minorBidi" w:hAnsiTheme="minorBidi" w:cstheme="minorBidi"/>
          <w:caps/>
        </w:rPr>
        <w:tab/>
      </w:r>
      <w:r w:rsidR="002A65AF" w:rsidRPr="00AD27C0">
        <w:rPr>
          <w:rFonts w:asciiTheme="minorBidi" w:hAnsiTheme="minorBidi" w:cstheme="minorBidi"/>
          <w:caps/>
        </w:rPr>
        <w:tab/>
      </w:r>
      <w:r w:rsidR="002A65AF" w:rsidRPr="00AD27C0">
        <w:rPr>
          <w:rFonts w:asciiTheme="minorBidi" w:hAnsiTheme="minorBidi" w:cstheme="minorBidi"/>
          <w:caps/>
        </w:rPr>
        <w:tab/>
      </w:r>
      <w:r w:rsidR="002A65AF" w:rsidRPr="00AD27C0">
        <w:rPr>
          <w:rFonts w:asciiTheme="minorBidi" w:hAnsiTheme="minorBidi" w:cstheme="minorBidi"/>
          <w:caps/>
        </w:rPr>
        <w:tab/>
        <w:t>(</w:t>
      </w:r>
      <w:r w:rsidR="002A65AF" w:rsidRPr="00AD27C0">
        <w:rPr>
          <w:rFonts w:asciiTheme="minorBidi" w:hAnsiTheme="minorBidi" w:cstheme="minorBidi"/>
        </w:rPr>
        <w:t>Abstract submitted)</w:t>
      </w:r>
    </w:p>
    <w:p w14:paraId="31649585" w14:textId="77777777" w:rsidR="002A65AF" w:rsidRPr="00AD27C0" w:rsidRDefault="002A65AF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</w:rPr>
      </w:pPr>
      <w:r w:rsidRPr="00AD27C0">
        <w:rPr>
          <w:rFonts w:asciiTheme="minorBidi" w:hAnsiTheme="minorBidi" w:cstheme="minorBidi"/>
          <w:b/>
        </w:rPr>
        <w:t>Total number of the Delegation (max 7)</w:t>
      </w:r>
      <w:r w:rsidRPr="00AD27C0">
        <w:rPr>
          <w:rFonts w:asciiTheme="minorBidi" w:hAnsiTheme="minorBidi" w:cstheme="minorBidi"/>
          <w:lang w:eastAsia="fr-FR"/>
        </w:rPr>
        <w:t xml:space="preserve"> </w:t>
      </w:r>
    </w:p>
    <w:p w14:paraId="7AC8E8B4" w14:textId="77777777" w:rsidR="002A65AF" w:rsidRPr="00AD27C0" w:rsidRDefault="002A65AF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  <w:caps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404"/>
        <w:gridCol w:w="6866"/>
      </w:tblGrid>
      <w:tr w:rsidR="002A65AF" w:rsidRPr="00AD27C0" w14:paraId="0564B425" w14:textId="77777777" w:rsidTr="005D2CED">
        <w:tc>
          <w:tcPr>
            <w:tcW w:w="2404" w:type="dxa"/>
            <w:shd w:val="clear" w:color="auto" w:fill="auto"/>
            <w:vAlign w:val="center"/>
          </w:tcPr>
          <w:p w14:paraId="089435FC" w14:textId="77777777" w:rsidR="002A65AF" w:rsidRPr="00AD27C0" w:rsidRDefault="002A65AF" w:rsidP="005D2CED">
            <w:pPr>
              <w:tabs>
                <w:tab w:val="left" w:pos="180"/>
              </w:tabs>
              <w:rPr>
                <w:rFonts w:asciiTheme="minorBidi" w:hAnsiTheme="minorBidi" w:cstheme="minorBidi"/>
              </w:rPr>
            </w:pPr>
            <w:r w:rsidRPr="00AD27C0">
              <w:rPr>
                <w:rFonts w:asciiTheme="minorBidi" w:hAnsiTheme="minorBidi" w:cstheme="minorBidi"/>
              </w:rPr>
              <w:t>Date: ________</w:t>
            </w:r>
          </w:p>
        </w:tc>
        <w:tc>
          <w:tcPr>
            <w:tcW w:w="6866" w:type="dxa"/>
            <w:shd w:val="clear" w:color="auto" w:fill="auto"/>
            <w:vAlign w:val="center"/>
          </w:tcPr>
          <w:p w14:paraId="38E7A9F0" w14:textId="77777777" w:rsidR="002A65AF" w:rsidRPr="00AD27C0" w:rsidRDefault="002A65AF" w:rsidP="005D2CED">
            <w:pPr>
              <w:tabs>
                <w:tab w:val="left" w:pos="180"/>
              </w:tabs>
              <w:rPr>
                <w:rFonts w:asciiTheme="minorBidi" w:hAnsiTheme="minorBidi" w:cstheme="minorBidi"/>
              </w:rPr>
            </w:pPr>
            <w:r w:rsidRPr="00AD27C0">
              <w:rPr>
                <w:rFonts w:asciiTheme="minorBidi" w:eastAsia="Arial" w:hAnsiTheme="minorBidi" w:cstheme="minorBidi"/>
              </w:rPr>
              <w:t xml:space="preserve">                         </w:t>
            </w:r>
            <w:r w:rsidRPr="00AD27C0">
              <w:rPr>
                <w:rFonts w:asciiTheme="minorBidi" w:eastAsia="Arial" w:hAnsiTheme="minorBidi" w:cstheme="minorBidi"/>
                <w:u w:val="single"/>
              </w:rPr>
              <w:t xml:space="preserve"> </w:t>
            </w:r>
            <w:r w:rsidRPr="00AD27C0">
              <w:rPr>
                <w:rFonts w:asciiTheme="minorBidi" w:hAnsiTheme="minorBidi" w:cstheme="minorBidi"/>
                <w:u w:val="single"/>
              </w:rPr>
              <w:t>_Signature Chief of Delegation</w:t>
            </w:r>
          </w:p>
          <w:p w14:paraId="2A6F282B" w14:textId="77777777" w:rsidR="002A65AF" w:rsidRPr="00AD27C0" w:rsidRDefault="002A65AF" w:rsidP="005D2CED">
            <w:pPr>
              <w:tabs>
                <w:tab w:val="left" w:pos="180"/>
              </w:tabs>
              <w:jc w:val="center"/>
              <w:rPr>
                <w:rFonts w:asciiTheme="minorBidi" w:hAnsiTheme="minorBidi" w:cstheme="minorBidi"/>
              </w:rPr>
            </w:pPr>
            <w:r w:rsidRPr="00AD27C0">
              <w:rPr>
                <w:rFonts w:asciiTheme="minorBidi" w:hAnsiTheme="minorBidi" w:cstheme="minorBidi"/>
              </w:rPr>
              <w:t>Rank and Name</w:t>
            </w:r>
          </w:p>
        </w:tc>
      </w:tr>
    </w:tbl>
    <w:p w14:paraId="035F9D9A" w14:textId="77777777" w:rsidR="002A65AF" w:rsidRPr="00AD27C0" w:rsidRDefault="002A65AF" w:rsidP="002A65AF">
      <w:pPr>
        <w:tabs>
          <w:tab w:val="left" w:pos="180"/>
        </w:tabs>
        <w:spacing w:line="360" w:lineRule="auto"/>
        <w:jc w:val="both"/>
        <w:rPr>
          <w:rFonts w:asciiTheme="minorBidi" w:hAnsiTheme="minorBidi" w:cstheme="minorBidi"/>
        </w:rPr>
      </w:pPr>
    </w:p>
    <w:tbl>
      <w:tblPr>
        <w:tblW w:w="5000" w:type="pct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97"/>
        <w:gridCol w:w="2098"/>
        <w:gridCol w:w="5565"/>
      </w:tblGrid>
      <w:tr w:rsidR="002A65AF" w:rsidRPr="00AD27C0" w14:paraId="6039225A" w14:textId="77777777" w:rsidTr="005D2CED">
        <w:trPr>
          <w:trHeight w:val="386"/>
        </w:trPr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2DCC3B" w14:textId="77777777" w:rsidR="002A65AF" w:rsidRPr="00AD27C0" w:rsidRDefault="002A65AF" w:rsidP="005D2CED">
            <w:pPr>
              <w:tabs>
                <w:tab w:val="left" w:pos="180"/>
              </w:tabs>
              <w:spacing w:line="360" w:lineRule="auto"/>
              <w:jc w:val="center"/>
              <w:rPr>
                <w:rFonts w:asciiTheme="minorBidi" w:hAnsiTheme="minorBidi" w:cstheme="minorBidi"/>
                <w:sz w:val="22"/>
                <w:szCs w:val="22"/>
              </w:rPr>
            </w:pPr>
            <w:bookmarkStart w:id="0" w:name="OLE_LINK1"/>
            <w:bookmarkEnd w:id="0"/>
            <w:r w:rsidRPr="00AD27C0">
              <w:rPr>
                <w:rFonts w:asciiTheme="minorBidi" w:hAnsiTheme="minorBidi" w:cstheme="minorBidi"/>
                <w:sz w:val="22"/>
                <w:szCs w:val="22"/>
              </w:rPr>
              <w:t>Your Contact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009826" w14:textId="77777777" w:rsidR="002A65AF" w:rsidRPr="00AD27C0" w:rsidRDefault="002A65AF" w:rsidP="005D2CED">
            <w:pPr>
              <w:tabs>
                <w:tab w:val="left" w:pos="180"/>
              </w:tabs>
              <w:jc w:val="center"/>
              <w:rPr>
                <w:rFonts w:asciiTheme="minorBidi" w:hAnsiTheme="minorBidi" w:cstheme="minorBidi"/>
                <w:sz w:val="22"/>
                <w:szCs w:val="22"/>
              </w:rPr>
            </w:pPr>
            <w:r w:rsidRPr="00AD27C0">
              <w:rPr>
                <w:rFonts w:asciiTheme="minorBidi" w:hAnsiTheme="minorBidi" w:cstheme="minorBidi"/>
                <w:sz w:val="22"/>
                <w:szCs w:val="22"/>
              </w:rPr>
              <w:t>Rank/Name</w:t>
            </w:r>
          </w:p>
        </w:tc>
        <w:tc>
          <w:tcPr>
            <w:tcW w:w="5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D9C3CA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</w:tr>
      <w:tr w:rsidR="002A65AF" w:rsidRPr="00AD27C0" w14:paraId="1595C6A6" w14:textId="77777777" w:rsidTr="005D2CED">
        <w:trPr>
          <w:trHeight w:val="386"/>
        </w:trPr>
        <w:tc>
          <w:tcPr>
            <w:tcW w:w="14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E7CE36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DE963A" w14:textId="77777777" w:rsidR="002A65AF" w:rsidRPr="00AD27C0" w:rsidRDefault="002A65AF" w:rsidP="005D2CED">
            <w:pPr>
              <w:tabs>
                <w:tab w:val="left" w:pos="180"/>
              </w:tabs>
              <w:jc w:val="center"/>
              <w:rPr>
                <w:rFonts w:asciiTheme="minorBidi" w:hAnsiTheme="minorBidi" w:cstheme="minorBidi"/>
                <w:sz w:val="22"/>
                <w:szCs w:val="22"/>
              </w:rPr>
            </w:pPr>
            <w:r w:rsidRPr="00AD27C0">
              <w:rPr>
                <w:rFonts w:asciiTheme="minorBidi" w:hAnsiTheme="minorBidi" w:cstheme="minorBidi"/>
                <w:sz w:val="22"/>
                <w:szCs w:val="22"/>
              </w:rPr>
              <w:t>Phone</w:t>
            </w:r>
          </w:p>
        </w:tc>
        <w:tc>
          <w:tcPr>
            <w:tcW w:w="5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361A24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</w:tr>
      <w:tr w:rsidR="002A65AF" w:rsidRPr="00AD27C0" w14:paraId="1A1894C4" w14:textId="77777777" w:rsidTr="005D2CED">
        <w:trPr>
          <w:trHeight w:val="386"/>
        </w:trPr>
        <w:tc>
          <w:tcPr>
            <w:tcW w:w="14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F2939D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15C88C" w14:textId="77777777" w:rsidR="002A65AF" w:rsidRPr="00AD27C0" w:rsidRDefault="002A65AF" w:rsidP="005D2CED">
            <w:pPr>
              <w:tabs>
                <w:tab w:val="left" w:pos="180"/>
              </w:tabs>
              <w:jc w:val="center"/>
              <w:rPr>
                <w:rFonts w:asciiTheme="minorBidi" w:hAnsiTheme="minorBidi" w:cstheme="minorBidi"/>
                <w:sz w:val="22"/>
                <w:szCs w:val="22"/>
              </w:rPr>
            </w:pPr>
            <w:r w:rsidRPr="00AD27C0">
              <w:rPr>
                <w:rFonts w:asciiTheme="minorBidi" w:hAnsiTheme="minorBidi" w:cstheme="minorBidi"/>
                <w:sz w:val="22"/>
                <w:szCs w:val="22"/>
              </w:rPr>
              <w:t>Fax</w:t>
            </w:r>
          </w:p>
        </w:tc>
        <w:tc>
          <w:tcPr>
            <w:tcW w:w="5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BB8CE2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</w:tr>
      <w:tr w:rsidR="002A65AF" w:rsidRPr="00AD27C0" w14:paraId="29744E83" w14:textId="77777777" w:rsidTr="005D2CED">
        <w:trPr>
          <w:trHeight w:val="386"/>
        </w:trPr>
        <w:tc>
          <w:tcPr>
            <w:tcW w:w="14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0FF4CD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2F2EE5" w14:textId="77777777" w:rsidR="002A65AF" w:rsidRPr="00AD27C0" w:rsidRDefault="002A65AF" w:rsidP="005D2CED">
            <w:pPr>
              <w:tabs>
                <w:tab w:val="left" w:pos="180"/>
              </w:tabs>
              <w:jc w:val="center"/>
              <w:rPr>
                <w:rFonts w:asciiTheme="minorBidi" w:hAnsiTheme="minorBidi" w:cstheme="minorBidi"/>
                <w:sz w:val="22"/>
                <w:szCs w:val="22"/>
              </w:rPr>
            </w:pPr>
            <w:r w:rsidRPr="00AD27C0">
              <w:rPr>
                <w:rFonts w:asciiTheme="minorBidi" w:hAnsiTheme="minorBidi" w:cstheme="minorBidi"/>
                <w:sz w:val="22"/>
                <w:szCs w:val="22"/>
              </w:rPr>
              <w:t>E-Mail</w:t>
            </w:r>
          </w:p>
        </w:tc>
        <w:tc>
          <w:tcPr>
            <w:tcW w:w="5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26D989" w14:textId="77777777" w:rsidR="002A65AF" w:rsidRPr="00AD27C0" w:rsidRDefault="002A65AF" w:rsidP="005D2CED">
            <w:pPr>
              <w:tabs>
                <w:tab w:val="left" w:pos="180"/>
              </w:tabs>
              <w:snapToGrid w:val="0"/>
              <w:spacing w:line="360" w:lineRule="auto"/>
              <w:jc w:val="center"/>
              <w:rPr>
                <w:rFonts w:asciiTheme="minorBidi" w:hAnsiTheme="minorBidi" w:cstheme="minorBidi"/>
                <w:b/>
                <w:sz w:val="22"/>
                <w:szCs w:val="22"/>
              </w:rPr>
            </w:pPr>
          </w:p>
        </w:tc>
      </w:tr>
    </w:tbl>
    <w:p w14:paraId="078908CC" w14:textId="30AC3D36" w:rsidR="006D3E7D" w:rsidRPr="00AD27C0" w:rsidRDefault="006D3E7D" w:rsidP="008E52A1">
      <w:pPr>
        <w:suppressAutoHyphens w:val="0"/>
        <w:rPr>
          <w:rFonts w:asciiTheme="minorBidi" w:hAnsiTheme="minorBidi" w:cstheme="minorBidi"/>
          <w:lang w:val="en-GB"/>
        </w:rPr>
      </w:pPr>
    </w:p>
    <w:sectPr w:rsidR="006D3E7D" w:rsidRPr="00AD27C0" w:rsidSect="008E2938">
      <w:headerReference w:type="default" r:id="rId10"/>
      <w:pgSz w:w="11906" w:h="16838"/>
      <w:pgMar w:top="709" w:right="1418" w:bottom="990" w:left="1418" w:header="709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F3FA34" w14:textId="77777777" w:rsidR="00555978" w:rsidRDefault="00555978">
      <w:r>
        <w:separator/>
      </w:r>
    </w:p>
  </w:endnote>
  <w:endnote w:type="continuationSeparator" w:id="0">
    <w:p w14:paraId="5DBCEE9F" w14:textId="77777777" w:rsidR="00555978" w:rsidRDefault="005559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A1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함초롬바탕">
    <w:altName w:val="Malgun Gothic"/>
    <w:charset w:val="81"/>
    <w:family w:val="roman"/>
    <w:pitch w:val="variable"/>
    <w:sig w:usb0="00000000" w:usb1="FBDFFFFF" w:usb2="0417FFFF" w:usb3="00000000" w:csb0="0008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88962C" w14:textId="77777777" w:rsidR="00555978" w:rsidRDefault="00555978">
      <w:r>
        <w:separator/>
      </w:r>
    </w:p>
  </w:footnote>
  <w:footnote w:type="continuationSeparator" w:id="0">
    <w:p w14:paraId="40729A3B" w14:textId="77777777" w:rsidR="00555978" w:rsidRDefault="005559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219B0" w14:textId="4551DED4" w:rsidR="00AD5672" w:rsidRPr="00E004F1" w:rsidRDefault="00AD5672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  <w:lang w:val="fr-BE"/>
      </w:rPr>
    </w:pPr>
    <w:r w:rsidRPr="00E004F1">
      <w:rPr>
        <w:rFonts w:asciiTheme="minorBidi" w:hAnsiTheme="minorBidi" w:cstheme="minorBidi"/>
        <w:noProof/>
        <w:sz w:val="24"/>
        <w:szCs w:val="24"/>
        <w:lang w:val="fr-BE"/>
      </w:rPr>
      <w:drawing>
        <wp:anchor distT="0" distB="0" distL="114935" distR="114935" simplePos="0" relativeHeight="251657728" behindDoc="0" locked="0" layoutInCell="1" allowOverlap="1" wp14:anchorId="16D34CC7" wp14:editId="27C3FFFF">
          <wp:simplePos x="0" y="0"/>
          <wp:positionH relativeFrom="page">
            <wp:posOffset>795903</wp:posOffset>
          </wp:positionH>
          <wp:positionV relativeFrom="page">
            <wp:posOffset>535774</wp:posOffset>
          </wp:positionV>
          <wp:extent cx="1001268" cy="1264257"/>
          <wp:effectExtent l="0" t="0" r="0" b="0"/>
          <wp:wrapNone/>
          <wp:docPr id="23" name="Image 1" descr="A picture containing calendar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 1" descr="A picture containing calendar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43" t="-32" r="-43" b="-32"/>
                  <a:stretch>
                    <a:fillRect/>
                  </a:stretch>
                </pic:blipFill>
                <pic:spPr bwMode="auto">
                  <a:xfrm>
                    <a:off x="0" y="0"/>
                    <a:ext cx="1001268" cy="1264257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CE13193" w14:textId="035A96A5" w:rsidR="00AD5672" w:rsidRPr="00E004F1" w:rsidRDefault="00AD5672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  <w:lang w:val="fr-BE"/>
      </w:rPr>
    </w:pPr>
    <w:r w:rsidRPr="00E004F1">
      <w:rPr>
        <w:rFonts w:asciiTheme="minorBidi" w:hAnsiTheme="minorBidi" w:cstheme="minorBidi"/>
        <w:noProof/>
        <w:sz w:val="24"/>
        <w:szCs w:val="24"/>
        <w:lang w:val="fr-BE"/>
      </w:rPr>
      <w:drawing>
        <wp:anchor distT="0" distB="0" distL="114300" distR="114300" simplePos="0" relativeHeight="251651584" behindDoc="0" locked="0" layoutInCell="1" allowOverlap="1" wp14:anchorId="6FE0D927" wp14:editId="28C8FC90">
          <wp:simplePos x="0" y="0"/>
          <wp:positionH relativeFrom="column">
            <wp:posOffset>4682987</wp:posOffset>
          </wp:positionH>
          <wp:positionV relativeFrom="paragraph">
            <wp:posOffset>54555</wp:posOffset>
          </wp:positionV>
          <wp:extent cx="1123950" cy="1089328"/>
          <wp:effectExtent l="0" t="0" r="0" b="0"/>
          <wp:wrapNone/>
          <wp:docPr id="24" name="Image 1" descr="C:\Users\utlis\Desktop\LOGO SYMP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lis\Desktop\LOGO SYMP9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950" cy="108932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43A2CD23" w14:textId="07BCE7D4" w:rsidR="00AD5672" w:rsidRPr="00AD5672" w:rsidRDefault="00AD5672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  <w:lang w:val="fr-BE"/>
      </w:rPr>
    </w:pPr>
    <w:r w:rsidRPr="00AD5672">
      <w:rPr>
        <w:rFonts w:asciiTheme="minorBidi" w:hAnsiTheme="minorBidi" w:cstheme="minorBidi"/>
        <w:sz w:val="24"/>
        <w:szCs w:val="24"/>
        <w:lang w:val="fr-BE"/>
      </w:rPr>
      <w:t>CONSEIL INTERNATIONAL DU SPORT MILITAIRE</w:t>
    </w:r>
  </w:p>
  <w:p w14:paraId="57A48EC8" w14:textId="77777777" w:rsidR="00AD5672" w:rsidRPr="00AD5672" w:rsidRDefault="00AD5672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  <w:lang w:val="fr-BE"/>
      </w:rPr>
    </w:pPr>
    <w:r w:rsidRPr="00AD5672">
      <w:rPr>
        <w:rFonts w:asciiTheme="minorBidi" w:hAnsiTheme="minorBidi" w:cstheme="minorBidi"/>
        <w:sz w:val="24"/>
        <w:szCs w:val="24"/>
        <w:lang w:val="fr-BE"/>
      </w:rPr>
      <w:t>TUNISIAN DELEGATION TO CISM</w:t>
    </w:r>
  </w:p>
  <w:p w14:paraId="5F066B0B" w14:textId="1DE4FDC5" w:rsidR="00AD5672" w:rsidRPr="008E2938" w:rsidRDefault="00AD5672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</w:rPr>
    </w:pPr>
    <w:r w:rsidRPr="008E2938">
      <w:rPr>
        <w:rFonts w:asciiTheme="minorBidi" w:hAnsiTheme="minorBidi" w:cstheme="minorBidi"/>
        <w:sz w:val="24"/>
        <w:szCs w:val="24"/>
      </w:rPr>
      <w:t>CISM International Symposium</w:t>
    </w:r>
  </w:p>
  <w:p w14:paraId="14455D6A" w14:textId="73EDC3C2" w:rsidR="00AD5672" w:rsidRPr="008E2938" w:rsidRDefault="003456C1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</w:rPr>
    </w:pPr>
    <w:r>
      <w:rPr>
        <w:rFonts w:asciiTheme="minorBidi" w:hAnsiTheme="minorBidi" w:cstheme="minorBidi"/>
        <w:sz w:val="24"/>
        <w:szCs w:val="24"/>
      </w:rPr>
      <w:t>TUNIS</w:t>
    </w:r>
    <w:r w:rsidR="00AD5672" w:rsidRPr="008E2938">
      <w:rPr>
        <w:rFonts w:asciiTheme="minorBidi" w:hAnsiTheme="minorBidi" w:cstheme="minorBidi"/>
        <w:sz w:val="24"/>
        <w:szCs w:val="24"/>
      </w:rPr>
      <w:t xml:space="preserve"> - TUNISIA </w:t>
    </w:r>
  </w:p>
  <w:p w14:paraId="3C6FA49C" w14:textId="5637A0AE" w:rsidR="00AD5672" w:rsidRPr="008E2938" w:rsidRDefault="00AD5672" w:rsidP="00AD5672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</w:rPr>
    </w:pPr>
    <w:r w:rsidRPr="008E2938">
      <w:rPr>
        <w:rFonts w:asciiTheme="minorBidi" w:hAnsiTheme="minorBidi" w:cstheme="minorBidi"/>
        <w:sz w:val="24"/>
        <w:szCs w:val="24"/>
      </w:rPr>
      <w:t>(29th October – 04th November, 2023)</w:t>
    </w:r>
  </w:p>
  <w:p w14:paraId="2F1C099B" w14:textId="747468AC" w:rsidR="00AD5672" w:rsidRPr="008E2938" w:rsidRDefault="00AD5672" w:rsidP="00E004F1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</w:rPr>
    </w:pPr>
  </w:p>
  <w:p w14:paraId="30E083AC" w14:textId="77777777" w:rsidR="00E004F1" w:rsidRPr="008E2938" w:rsidRDefault="00E004F1" w:rsidP="00E004F1">
    <w:pPr>
      <w:pStyle w:val="Heading1"/>
      <w:tabs>
        <w:tab w:val="center" w:pos="4535"/>
        <w:tab w:val="right" w:pos="9070"/>
      </w:tabs>
      <w:spacing w:before="0" w:after="0"/>
      <w:ind w:left="-28" w:right="68"/>
      <w:jc w:val="center"/>
      <w:rPr>
        <w:rFonts w:asciiTheme="minorBidi" w:hAnsiTheme="minorBidi" w:cstheme="minorBidi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6"/>
    <w:lvl w:ilvl="0">
      <w:start w:val="1"/>
      <w:numFmt w:val="lowerLetter"/>
      <w:lvlText w:val="%1."/>
      <w:lvlJc w:val="left"/>
      <w:pPr>
        <w:tabs>
          <w:tab w:val="num" w:pos="0"/>
        </w:tabs>
        <w:ind w:left="1776" w:hanging="360"/>
      </w:pPr>
      <w:rPr>
        <w:rFonts w:ascii="Arial" w:hAnsi="Arial" w:cs="Arial" w:hint="default"/>
        <w:b/>
        <w:bCs/>
        <w:lang w:val="en-US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  <w:rPr>
        <w:rFonts w:ascii="Arial" w:hAnsi="Arial" w:cs="Arial"/>
        <w:lang w:val="en-US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2" w15:restartNumberingAfterBreak="0">
    <w:nsid w:val="00000003"/>
    <w:multiLevelType w:val="singleLevel"/>
    <w:tmpl w:val="00000003"/>
    <w:name w:val="WW8Num18"/>
    <w:lvl w:ilvl="0">
      <w:start w:val="2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  <w:szCs w:val="20"/>
        <w:lang w:val="en-US"/>
      </w:rPr>
    </w:lvl>
  </w:abstractNum>
  <w:abstractNum w:abstractNumId="3" w15:restartNumberingAfterBreak="0">
    <w:nsid w:val="00000004"/>
    <w:multiLevelType w:val="singleLevel"/>
    <w:tmpl w:val="00000004"/>
    <w:name w:val="WW8Num22"/>
    <w:lvl w:ilvl="0">
      <w:start w:val="1"/>
      <w:numFmt w:val="bullet"/>
      <w:lvlText w:val=""/>
      <w:lvlJc w:val="left"/>
      <w:pPr>
        <w:tabs>
          <w:tab w:val="num" w:pos="0"/>
        </w:tabs>
        <w:ind w:left="722" w:hanging="360"/>
      </w:pPr>
      <w:rPr>
        <w:rFonts w:ascii="Wingdings" w:hAnsi="Wingdings" w:cs="Wingdings"/>
        <w:b w:val="0"/>
        <w:i w:val="0"/>
        <w:strike w:val="0"/>
        <w:dstrike w:val="0"/>
        <w:color w:val="000000"/>
        <w:position w:val="0"/>
        <w:sz w:val="20"/>
        <w:szCs w:val="20"/>
        <w:u w:val="none" w:color="000000"/>
        <w:bdr w:val="none" w:sz="0" w:space="0" w:color="000000"/>
        <w:shd w:val="clear" w:color="auto" w:fill="auto"/>
        <w:vertAlign w:val="baseline"/>
      </w:rPr>
    </w:lvl>
  </w:abstractNum>
  <w:abstractNum w:abstractNumId="4" w15:restartNumberingAfterBreak="0">
    <w:nsid w:val="00000005"/>
    <w:multiLevelType w:val="singleLevel"/>
    <w:tmpl w:val="00000005"/>
    <w:name w:val="WW8Num25"/>
    <w:lvl w:ilvl="0">
      <w:start w:val="1"/>
      <w:numFmt w:val="upperLetter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b/>
        <w:iCs/>
        <w:sz w:val="24"/>
        <w:szCs w:val="24"/>
        <w:lang w:val="en-US"/>
      </w:rPr>
    </w:lvl>
  </w:abstractNum>
  <w:abstractNum w:abstractNumId="5" w15:restartNumberingAfterBreak="0">
    <w:nsid w:val="00000006"/>
    <w:multiLevelType w:val="singleLevel"/>
    <w:tmpl w:val="00000006"/>
    <w:name w:val="WW8Num34"/>
    <w:lvl w:ilvl="0">
      <w:start w:val="1"/>
      <w:numFmt w:val="decimal"/>
      <w:lvlText w:val="%1."/>
      <w:lvlJc w:val="left"/>
      <w:pPr>
        <w:tabs>
          <w:tab w:val="num" w:pos="0"/>
        </w:tabs>
        <w:ind w:left="1065" w:hanging="360"/>
      </w:pPr>
      <w:rPr>
        <w:rFonts w:ascii="Arial" w:hAnsi="Arial" w:cs="Arial" w:hint="default"/>
        <w:lang w:val="en-GB"/>
      </w:rPr>
    </w:lvl>
  </w:abstractNum>
  <w:abstractNum w:abstractNumId="6" w15:restartNumberingAfterBreak="0">
    <w:nsid w:val="03021251"/>
    <w:multiLevelType w:val="hybridMultilevel"/>
    <w:tmpl w:val="C40C7A0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835109"/>
    <w:multiLevelType w:val="hybridMultilevel"/>
    <w:tmpl w:val="17F8D396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3E760284"/>
    <w:multiLevelType w:val="hybridMultilevel"/>
    <w:tmpl w:val="87622CAA"/>
    <w:lvl w:ilvl="0" w:tplc="2000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  <w:lang w:val="en-US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184254"/>
    <w:multiLevelType w:val="hybridMultilevel"/>
    <w:tmpl w:val="86FE4A5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598B6AA8"/>
    <w:multiLevelType w:val="hybridMultilevel"/>
    <w:tmpl w:val="5B622216"/>
    <w:lvl w:ilvl="0" w:tplc="00000003">
      <w:start w:val="22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0"/>
        <w:szCs w:val="20"/>
        <w:lang w:val="en-US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643F04"/>
    <w:multiLevelType w:val="hybridMultilevel"/>
    <w:tmpl w:val="B1D0F930"/>
    <w:lvl w:ilvl="0" w:tplc="46126ED8">
      <w:start w:val="12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3B5969"/>
    <w:multiLevelType w:val="hybridMultilevel"/>
    <w:tmpl w:val="B3D0CFC4"/>
    <w:lvl w:ilvl="0" w:tplc="00000003">
      <w:start w:val="2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0"/>
        <w:szCs w:val="20"/>
        <w:lang w:val="en-US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7134D6"/>
    <w:multiLevelType w:val="hybridMultilevel"/>
    <w:tmpl w:val="823014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02803388">
    <w:abstractNumId w:val="0"/>
  </w:num>
  <w:num w:numId="2" w16cid:durableId="96028015">
    <w:abstractNumId w:val="1"/>
  </w:num>
  <w:num w:numId="3" w16cid:durableId="1144078745">
    <w:abstractNumId w:val="2"/>
  </w:num>
  <w:num w:numId="4" w16cid:durableId="1899777764">
    <w:abstractNumId w:val="3"/>
  </w:num>
  <w:num w:numId="5" w16cid:durableId="540242519">
    <w:abstractNumId w:val="4"/>
  </w:num>
  <w:num w:numId="6" w16cid:durableId="1823741673">
    <w:abstractNumId w:val="5"/>
  </w:num>
  <w:num w:numId="7" w16cid:durableId="771970577">
    <w:abstractNumId w:val="9"/>
  </w:num>
  <w:num w:numId="8" w16cid:durableId="2145924499">
    <w:abstractNumId w:val="7"/>
  </w:num>
  <w:num w:numId="9" w16cid:durableId="1166676364">
    <w:abstractNumId w:val="11"/>
  </w:num>
  <w:num w:numId="10" w16cid:durableId="304898217">
    <w:abstractNumId w:val="8"/>
  </w:num>
  <w:num w:numId="11" w16cid:durableId="863326488">
    <w:abstractNumId w:val="12"/>
  </w:num>
  <w:num w:numId="12" w16cid:durableId="1920669908">
    <w:abstractNumId w:val="6"/>
  </w:num>
  <w:num w:numId="13" w16cid:durableId="667824754">
    <w:abstractNumId w:val="13"/>
  </w:num>
  <w:num w:numId="14" w16cid:durableId="214041668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38F3"/>
    <w:rsid w:val="00003D2A"/>
    <w:rsid w:val="0001272D"/>
    <w:rsid w:val="0001392E"/>
    <w:rsid w:val="0005403E"/>
    <w:rsid w:val="00057158"/>
    <w:rsid w:val="00071AE5"/>
    <w:rsid w:val="00076B76"/>
    <w:rsid w:val="00095072"/>
    <w:rsid w:val="000A0B65"/>
    <w:rsid w:val="000E53F9"/>
    <w:rsid w:val="001054D1"/>
    <w:rsid w:val="001137D3"/>
    <w:rsid w:val="00131C65"/>
    <w:rsid w:val="0013542F"/>
    <w:rsid w:val="001545BE"/>
    <w:rsid w:val="00187D3E"/>
    <w:rsid w:val="001F00BB"/>
    <w:rsid w:val="0026065C"/>
    <w:rsid w:val="00272535"/>
    <w:rsid w:val="00285EA8"/>
    <w:rsid w:val="00297525"/>
    <w:rsid w:val="002A65AF"/>
    <w:rsid w:val="002C0630"/>
    <w:rsid w:val="002D0DCB"/>
    <w:rsid w:val="002E654F"/>
    <w:rsid w:val="003066C9"/>
    <w:rsid w:val="00314E80"/>
    <w:rsid w:val="003456C1"/>
    <w:rsid w:val="003572E4"/>
    <w:rsid w:val="0036500D"/>
    <w:rsid w:val="00372C7A"/>
    <w:rsid w:val="00377854"/>
    <w:rsid w:val="00397E4E"/>
    <w:rsid w:val="003D78D4"/>
    <w:rsid w:val="003E442B"/>
    <w:rsid w:val="003E4893"/>
    <w:rsid w:val="003F24B5"/>
    <w:rsid w:val="004053EC"/>
    <w:rsid w:val="004064A5"/>
    <w:rsid w:val="00407240"/>
    <w:rsid w:val="0042396B"/>
    <w:rsid w:val="00425BCC"/>
    <w:rsid w:val="00444590"/>
    <w:rsid w:val="0044643E"/>
    <w:rsid w:val="004B5A47"/>
    <w:rsid w:val="004E39E5"/>
    <w:rsid w:val="004F0C07"/>
    <w:rsid w:val="00524FFC"/>
    <w:rsid w:val="00537C9B"/>
    <w:rsid w:val="00545C6A"/>
    <w:rsid w:val="00555978"/>
    <w:rsid w:val="00557202"/>
    <w:rsid w:val="005666B5"/>
    <w:rsid w:val="005709C8"/>
    <w:rsid w:val="00585541"/>
    <w:rsid w:val="005A1969"/>
    <w:rsid w:val="005C22DC"/>
    <w:rsid w:val="005C6E99"/>
    <w:rsid w:val="005F1B80"/>
    <w:rsid w:val="005F3FCA"/>
    <w:rsid w:val="00600630"/>
    <w:rsid w:val="00622742"/>
    <w:rsid w:val="00633A75"/>
    <w:rsid w:val="00642E4B"/>
    <w:rsid w:val="00650A05"/>
    <w:rsid w:val="00661B21"/>
    <w:rsid w:val="0066380E"/>
    <w:rsid w:val="00671294"/>
    <w:rsid w:val="006D3E7D"/>
    <w:rsid w:val="006F27B3"/>
    <w:rsid w:val="006F53A2"/>
    <w:rsid w:val="00707A20"/>
    <w:rsid w:val="007355F2"/>
    <w:rsid w:val="007533B0"/>
    <w:rsid w:val="00786B26"/>
    <w:rsid w:val="0079339B"/>
    <w:rsid w:val="007D77BA"/>
    <w:rsid w:val="00814F2B"/>
    <w:rsid w:val="0084133D"/>
    <w:rsid w:val="00845B64"/>
    <w:rsid w:val="00867086"/>
    <w:rsid w:val="008B3FCF"/>
    <w:rsid w:val="008C0043"/>
    <w:rsid w:val="008D1E48"/>
    <w:rsid w:val="008E2938"/>
    <w:rsid w:val="008E52A1"/>
    <w:rsid w:val="009021C6"/>
    <w:rsid w:val="009030AB"/>
    <w:rsid w:val="00913169"/>
    <w:rsid w:val="00921008"/>
    <w:rsid w:val="00936058"/>
    <w:rsid w:val="0093618A"/>
    <w:rsid w:val="00952485"/>
    <w:rsid w:val="009C60BB"/>
    <w:rsid w:val="009E380B"/>
    <w:rsid w:val="00A00429"/>
    <w:rsid w:val="00A12C87"/>
    <w:rsid w:val="00A43CDF"/>
    <w:rsid w:val="00A46316"/>
    <w:rsid w:val="00AA7BFB"/>
    <w:rsid w:val="00AD27C0"/>
    <w:rsid w:val="00AD5672"/>
    <w:rsid w:val="00AF51F8"/>
    <w:rsid w:val="00AF7429"/>
    <w:rsid w:val="00B126C7"/>
    <w:rsid w:val="00B37AAA"/>
    <w:rsid w:val="00B823E1"/>
    <w:rsid w:val="00BC3013"/>
    <w:rsid w:val="00BC7A20"/>
    <w:rsid w:val="00C279F1"/>
    <w:rsid w:val="00C31E52"/>
    <w:rsid w:val="00C41F63"/>
    <w:rsid w:val="00C4601C"/>
    <w:rsid w:val="00C725AE"/>
    <w:rsid w:val="00C857A2"/>
    <w:rsid w:val="00C947C7"/>
    <w:rsid w:val="00CE3C6D"/>
    <w:rsid w:val="00CF51A7"/>
    <w:rsid w:val="00D12E72"/>
    <w:rsid w:val="00D21675"/>
    <w:rsid w:val="00D44F1D"/>
    <w:rsid w:val="00D4653F"/>
    <w:rsid w:val="00DA27B5"/>
    <w:rsid w:val="00DB5208"/>
    <w:rsid w:val="00DE38F3"/>
    <w:rsid w:val="00E004F1"/>
    <w:rsid w:val="00E07EA6"/>
    <w:rsid w:val="00E13375"/>
    <w:rsid w:val="00E40EB7"/>
    <w:rsid w:val="00E6602E"/>
    <w:rsid w:val="00E67708"/>
    <w:rsid w:val="00EA6776"/>
    <w:rsid w:val="00EA6F7A"/>
    <w:rsid w:val="00EC2529"/>
    <w:rsid w:val="00ED700F"/>
    <w:rsid w:val="00EF1E08"/>
    <w:rsid w:val="00EF4B8D"/>
    <w:rsid w:val="00EF5510"/>
    <w:rsid w:val="00F37C5E"/>
    <w:rsid w:val="00F4008D"/>
    <w:rsid w:val="00F620C2"/>
    <w:rsid w:val="00F90B9A"/>
    <w:rsid w:val="00F96F60"/>
    <w:rsid w:val="00FA2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2D53EB35"/>
  <w15:docId w15:val="{939D9146-98D1-4199-B987-0D2D2D637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54D1"/>
    <w:pPr>
      <w:suppressAutoHyphens/>
    </w:pPr>
    <w:rPr>
      <w:sz w:val="24"/>
      <w:szCs w:val="24"/>
      <w:lang w:val="en-US" w:eastAsia="zh-CN"/>
    </w:rPr>
  </w:style>
  <w:style w:type="paragraph" w:styleId="Heading1">
    <w:name w:val="heading 1"/>
    <w:basedOn w:val="Normal"/>
    <w:next w:val="Normal"/>
    <w:qFormat/>
    <w:rsid w:val="001054D1"/>
    <w:pPr>
      <w:keepNext/>
      <w:tabs>
        <w:tab w:val="num" w:pos="0"/>
      </w:tabs>
      <w:spacing w:before="240" w:after="60"/>
      <w:outlineLvl w:val="0"/>
    </w:pPr>
    <w:rPr>
      <w:rFonts w:ascii="Arial" w:hAnsi="Arial" w:cs="Arial"/>
      <w:b/>
      <w:bCs/>
      <w:kern w:val="2"/>
      <w:sz w:val="32"/>
      <w:szCs w:val="32"/>
    </w:rPr>
  </w:style>
  <w:style w:type="paragraph" w:styleId="Heading2">
    <w:name w:val="heading 2"/>
    <w:basedOn w:val="Normal"/>
    <w:next w:val="Normal"/>
    <w:qFormat/>
    <w:rsid w:val="001054D1"/>
    <w:pPr>
      <w:keepNext/>
      <w:tabs>
        <w:tab w:val="num" w:pos="0"/>
      </w:tabs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1054D1"/>
    <w:pPr>
      <w:keepNext/>
      <w:tabs>
        <w:tab w:val="num" w:pos="0"/>
      </w:tabs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1054D1"/>
    <w:pPr>
      <w:keepNext/>
      <w:tabs>
        <w:tab w:val="num" w:pos="0"/>
      </w:tabs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rsid w:val="001054D1"/>
    <w:pPr>
      <w:tabs>
        <w:tab w:val="num" w:pos="0"/>
      </w:tabs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1054D1"/>
    <w:pPr>
      <w:tabs>
        <w:tab w:val="num" w:pos="0"/>
      </w:tabs>
      <w:spacing w:before="240" w:after="60"/>
      <w:outlineLvl w:val="5"/>
    </w:pPr>
    <w:rPr>
      <w:b/>
      <w:bCs/>
      <w:sz w:val="22"/>
      <w:szCs w:val="22"/>
    </w:rPr>
  </w:style>
  <w:style w:type="paragraph" w:styleId="Heading9">
    <w:name w:val="heading 9"/>
    <w:basedOn w:val="Normal"/>
    <w:next w:val="Normal"/>
    <w:qFormat/>
    <w:rsid w:val="001054D1"/>
    <w:pPr>
      <w:tabs>
        <w:tab w:val="num" w:pos="0"/>
      </w:tabs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sid w:val="001054D1"/>
    <w:rPr>
      <w:rFonts w:hint="default"/>
    </w:rPr>
  </w:style>
  <w:style w:type="character" w:customStyle="1" w:styleId="WW8Num2z0">
    <w:name w:val="WW8Num2z0"/>
    <w:rsid w:val="001054D1"/>
  </w:style>
  <w:style w:type="character" w:customStyle="1" w:styleId="WW8Num2z1">
    <w:name w:val="WW8Num2z1"/>
    <w:rsid w:val="001054D1"/>
  </w:style>
  <w:style w:type="character" w:customStyle="1" w:styleId="WW8Num2z2">
    <w:name w:val="WW8Num2z2"/>
    <w:rsid w:val="001054D1"/>
  </w:style>
  <w:style w:type="character" w:customStyle="1" w:styleId="WW8Num2z3">
    <w:name w:val="WW8Num2z3"/>
    <w:rsid w:val="001054D1"/>
  </w:style>
  <w:style w:type="character" w:customStyle="1" w:styleId="WW8Num2z4">
    <w:name w:val="WW8Num2z4"/>
    <w:rsid w:val="001054D1"/>
  </w:style>
  <w:style w:type="character" w:customStyle="1" w:styleId="WW8Num2z5">
    <w:name w:val="WW8Num2z5"/>
    <w:rsid w:val="001054D1"/>
  </w:style>
  <w:style w:type="character" w:customStyle="1" w:styleId="WW8Num2z6">
    <w:name w:val="WW8Num2z6"/>
    <w:rsid w:val="001054D1"/>
  </w:style>
  <w:style w:type="character" w:customStyle="1" w:styleId="WW8Num2z7">
    <w:name w:val="WW8Num2z7"/>
    <w:rsid w:val="001054D1"/>
  </w:style>
  <w:style w:type="character" w:customStyle="1" w:styleId="WW8Num2z8">
    <w:name w:val="WW8Num2z8"/>
    <w:rsid w:val="001054D1"/>
  </w:style>
  <w:style w:type="character" w:customStyle="1" w:styleId="WW8Num3z0">
    <w:name w:val="WW8Num3z0"/>
    <w:rsid w:val="001054D1"/>
    <w:rPr>
      <w:rFonts w:ascii="Symbol" w:hAnsi="Symbol" w:cs="Symbol" w:hint="default"/>
    </w:rPr>
  </w:style>
  <w:style w:type="character" w:customStyle="1" w:styleId="WW8Num3z1">
    <w:name w:val="WW8Num3z1"/>
    <w:rsid w:val="001054D1"/>
    <w:rPr>
      <w:rFonts w:ascii="Courier New" w:hAnsi="Courier New" w:cs="Courier New" w:hint="default"/>
    </w:rPr>
  </w:style>
  <w:style w:type="character" w:customStyle="1" w:styleId="WW8Num3z2">
    <w:name w:val="WW8Num3z2"/>
    <w:rsid w:val="001054D1"/>
    <w:rPr>
      <w:rFonts w:ascii="Wingdings" w:hAnsi="Wingdings" w:cs="Wingdings" w:hint="default"/>
    </w:rPr>
  </w:style>
  <w:style w:type="character" w:customStyle="1" w:styleId="WW8Num4z0">
    <w:name w:val="WW8Num4z0"/>
    <w:rsid w:val="001054D1"/>
    <w:rPr>
      <w:rFonts w:ascii="Symbol" w:hAnsi="Symbol" w:cs="Symbol" w:hint="default"/>
    </w:rPr>
  </w:style>
  <w:style w:type="character" w:customStyle="1" w:styleId="WW8Num4z1">
    <w:name w:val="WW8Num4z1"/>
    <w:rsid w:val="001054D1"/>
    <w:rPr>
      <w:rFonts w:ascii="Courier New" w:hAnsi="Courier New" w:cs="Courier New" w:hint="default"/>
    </w:rPr>
  </w:style>
  <w:style w:type="character" w:customStyle="1" w:styleId="WW8Num4z2">
    <w:name w:val="WW8Num4z2"/>
    <w:rsid w:val="001054D1"/>
    <w:rPr>
      <w:rFonts w:ascii="Wingdings" w:hAnsi="Wingdings" w:cs="Wingdings" w:hint="default"/>
    </w:rPr>
  </w:style>
  <w:style w:type="character" w:customStyle="1" w:styleId="WW8Num5z0">
    <w:name w:val="WW8Num5z0"/>
    <w:rsid w:val="001054D1"/>
    <w:rPr>
      <w:rFonts w:hint="default"/>
    </w:rPr>
  </w:style>
  <w:style w:type="character" w:customStyle="1" w:styleId="WW8Num5z1">
    <w:name w:val="WW8Num5z1"/>
    <w:rsid w:val="001054D1"/>
  </w:style>
  <w:style w:type="character" w:customStyle="1" w:styleId="WW8Num5z2">
    <w:name w:val="WW8Num5z2"/>
    <w:rsid w:val="001054D1"/>
  </w:style>
  <w:style w:type="character" w:customStyle="1" w:styleId="WW8Num5z3">
    <w:name w:val="WW8Num5z3"/>
    <w:rsid w:val="001054D1"/>
  </w:style>
  <w:style w:type="character" w:customStyle="1" w:styleId="WW8Num5z4">
    <w:name w:val="WW8Num5z4"/>
    <w:rsid w:val="001054D1"/>
  </w:style>
  <w:style w:type="character" w:customStyle="1" w:styleId="WW8Num5z5">
    <w:name w:val="WW8Num5z5"/>
    <w:rsid w:val="001054D1"/>
  </w:style>
  <w:style w:type="character" w:customStyle="1" w:styleId="WW8Num5z6">
    <w:name w:val="WW8Num5z6"/>
    <w:rsid w:val="001054D1"/>
  </w:style>
  <w:style w:type="character" w:customStyle="1" w:styleId="WW8Num5z7">
    <w:name w:val="WW8Num5z7"/>
    <w:rsid w:val="001054D1"/>
  </w:style>
  <w:style w:type="character" w:customStyle="1" w:styleId="WW8Num5z8">
    <w:name w:val="WW8Num5z8"/>
    <w:rsid w:val="001054D1"/>
  </w:style>
  <w:style w:type="character" w:customStyle="1" w:styleId="WW8Num6z0">
    <w:name w:val="WW8Num6z0"/>
    <w:rsid w:val="001054D1"/>
    <w:rPr>
      <w:rFonts w:ascii="Arial" w:hAnsi="Arial" w:cs="Arial" w:hint="default"/>
      <w:b/>
      <w:bCs/>
      <w:lang w:val="en-US"/>
    </w:rPr>
  </w:style>
  <w:style w:type="character" w:customStyle="1" w:styleId="WW8Num6z1">
    <w:name w:val="WW8Num6z1"/>
    <w:rsid w:val="001054D1"/>
    <w:rPr>
      <w:rFonts w:ascii="Arial" w:hAnsi="Arial" w:cs="Arial"/>
      <w:lang w:val="en-US"/>
    </w:rPr>
  </w:style>
  <w:style w:type="character" w:customStyle="1" w:styleId="WW8Num6z2">
    <w:name w:val="WW8Num6z2"/>
    <w:rsid w:val="001054D1"/>
  </w:style>
  <w:style w:type="character" w:customStyle="1" w:styleId="WW8Num6z3">
    <w:name w:val="WW8Num6z3"/>
    <w:rsid w:val="001054D1"/>
  </w:style>
  <w:style w:type="character" w:customStyle="1" w:styleId="WW8Num6z4">
    <w:name w:val="WW8Num6z4"/>
    <w:rsid w:val="001054D1"/>
  </w:style>
  <w:style w:type="character" w:customStyle="1" w:styleId="WW8Num6z5">
    <w:name w:val="WW8Num6z5"/>
    <w:rsid w:val="001054D1"/>
  </w:style>
  <w:style w:type="character" w:customStyle="1" w:styleId="WW8Num6z6">
    <w:name w:val="WW8Num6z6"/>
    <w:rsid w:val="001054D1"/>
  </w:style>
  <w:style w:type="character" w:customStyle="1" w:styleId="WW8Num6z7">
    <w:name w:val="WW8Num6z7"/>
    <w:rsid w:val="001054D1"/>
  </w:style>
  <w:style w:type="character" w:customStyle="1" w:styleId="WW8Num6z8">
    <w:name w:val="WW8Num6z8"/>
    <w:rsid w:val="001054D1"/>
  </w:style>
  <w:style w:type="character" w:customStyle="1" w:styleId="WW8Num7z0">
    <w:name w:val="WW8Num7z0"/>
    <w:rsid w:val="001054D1"/>
    <w:rPr>
      <w:rFonts w:ascii="Wingdings" w:hAnsi="Wingdings" w:cs="Wingdings" w:hint="default"/>
    </w:rPr>
  </w:style>
  <w:style w:type="character" w:customStyle="1" w:styleId="WW8Num7z1">
    <w:name w:val="WW8Num7z1"/>
    <w:rsid w:val="001054D1"/>
    <w:rPr>
      <w:rFonts w:ascii="Courier New" w:hAnsi="Courier New" w:cs="Courier New" w:hint="default"/>
    </w:rPr>
  </w:style>
  <w:style w:type="character" w:customStyle="1" w:styleId="WW8Num7z3">
    <w:name w:val="WW8Num7z3"/>
    <w:rsid w:val="001054D1"/>
    <w:rPr>
      <w:rFonts w:ascii="Symbol" w:hAnsi="Symbol" w:cs="Symbol" w:hint="default"/>
    </w:rPr>
  </w:style>
  <w:style w:type="character" w:customStyle="1" w:styleId="WW8Num8z0">
    <w:name w:val="WW8Num8z0"/>
    <w:rsid w:val="001054D1"/>
    <w:rPr>
      <w:rFonts w:ascii="Arial" w:eastAsia="Arial" w:hAnsi="Arial" w:cs="Arial"/>
      <w:b w:val="0"/>
      <w:i w:val="0"/>
      <w:strike w:val="0"/>
      <w:dstrike w:val="0"/>
      <w:color w:val="000000"/>
      <w:position w:val="0"/>
      <w:sz w:val="24"/>
      <w:szCs w:val="24"/>
      <w:u w:val="none" w:color="000000"/>
      <w:bdr w:val="none" w:sz="0" w:space="0" w:color="000000"/>
      <w:shd w:val="clear" w:color="auto" w:fill="auto"/>
      <w:vertAlign w:val="baseline"/>
    </w:rPr>
  </w:style>
  <w:style w:type="character" w:customStyle="1" w:styleId="WW8Num8z1">
    <w:name w:val="WW8Num8z1"/>
    <w:rsid w:val="001054D1"/>
    <w:rPr>
      <w:rFonts w:ascii="Segoe UI Symbol" w:eastAsia="Segoe UI Symbol" w:hAnsi="Segoe UI Symbol" w:cs="Segoe UI Symbol"/>
      <w:b w:val="0"/>
      <w:i w:val="0"/>
      <w:strike w:val="0"/>
      <w:dstrike w:val="0"/>
      <w:color w:val="000000"/>
      <w:position w:val="0"/>
      <w:sz w:val="24"/>
      <w:szCs w:val="24"/>
      <w:u w:val="none" w:color="000000"/>
      <w:bdr w:val="none" w:sz="0" w:space="0" w:color="000000"/>
      <w:shd w:val="clear" w:color="auto" w:fill="auto"/>
      <w:vertAlign w:val="baseline"/>
    </w:rPr>
  </w:style>
  <w:style w:type="character" w:customStyle="1" w:styleId="WW8Num9z0">
    <w:name w:val="WW8Num9z0"/>
    <w:rsid w:val="001054D1"/>
  </w:style>
  <w:style w:type="character" w:customStyle="1" w:styleId="WW8Num9z1">
    <w:name w:val="WW8Num9z1"/>
    <w:rsid w:val="001054D1"/>
  </w:style>
  <w:style w:type="character" w:customStyle="1" w:styleId="WW8Num9z2">
    <w:name w:val="WW8Num9z2"/>
    <w:rsid w:val="001054D1"/>
  </w:style>
  <w:style w:type="character" w:customStyle="1" w:styleId="WW8Num9z3">
    <w:name w:val="WW8Num9z3"/>
    <w:rsid w:val="001054D1"/>
  </w:style>
  <w:style w:type="character" w:customStyle="1" w:styleId="WW8Num9z4">
    <w:name w:val="WW8Num9z4"/>
    <w:rsid w:val="001054D1"/>
  </w:style>
  <w:style w:type="character" w:customStyle="1" w:styleId="WW8Num9z5">
    <w:name w:val="WW8Num9z5"/>
    <w:rsid w:val="001054D1"/>
  </w:style>
  <w:style w:type="character" w:customStyle="1" w:styleId="WW8Num9z6">
    <w:name w:val="WW8Num9z6"/>
    <w:rsid w:val="001054D1"/>
  </w:style>
  <w:style w:type="character" w:customStyle="1" w:styleId="WW8Num9z7">
    <w:name w:val="WW8Num9z7"/>
    <w:rsid w:val="001054D1"/>
  </w:style>
  <w:style w:type="character" w:customStyle="1" w:styleId="WW8Num9z8">
    <w:name w:val="WW8Num9z8"/>
    <w:rsid w:val="001054D1"/>
  </w:style>
  <w:style w:type="character" w:customStyle="1" w:styleId="WW8Num10z0">
    <w:name w:val="WW8Num10z0"/>
    <w:rsid w:val="001054D1"/>
  </w:style>
  <w:style w:type="character" w:customStyle="1" w:styleId="WW8Num10z1">
    <w:name w:val="WW8Num10z1"/>
    <w:rsid w:val="001054D1"/>
  </w:style>
  <w:style w:type="character" w:customStyle="1" w:styleId="WW8Num10z2">
    <w:name w:val="WW8Num10z2"/>
    <w:rsid w:val="001054D1"/>
  </w:style>
  <w:style w:type="character" w:customStyle="1" w:styleId="WW8Num10z3">
    <w:name w:val="WW8Num10z3"/>
    <w:rsid w:val="001054D1"/>
  </w:style>
  <w:style w:type="character" w:customStyle="1" w:styleId="WW8Num10z4">
    <w:name w:val="WW8Num10z4"/>
    <w:rsid w:val="001054D1"/>
  </w:style>
  <w:style w:type="character" w:customStyle="1" w:styleId="WW8Num10z5">
    <w:name w:val="WW8Num10z5"/>
    <w:rsid w:val="001054D1"/>
  </w:style>
  <w:style w:type="character" w:customStyle="1" w:styleId="WW8Num10z6">
    <w:name w:val="WW8Num10z6"/>
    <w:rsid w:val="001054D1"/>
  </w:style>
  <w:style w:type="character" w:customStyle="1" w:styleId="WW8Num10z7">
    <w:name w:val="WW8Num10z7"/>
    <w:rsid w:val="001054D1"/>
  </w:style>
  <w:style w:type="character" w:customStyle="1" w:styleId="WW8Num10z8">
    <w:name w:val="WW8Num10z8"/>
    <w:rsid w:val="001054D1"/>
  </w:style>
  <w:style w:type="character" w:customStyle="1" w:styleId="WW8Num11z0">
    <w:name w:val="WW8Num11z0"/>
    <w:rsid w:val="001054D1"/>
    <w:rPr>
      <w:rFonts w:ascii="Wingdings" w:hAnsi="Wingdings" w:cs="Wingdings" w:hint="default"/>
    </w:rPr>
  </w:style>
  <w:style w:type="character" w:customStyle="1" w:styleId="WW8Num11z1">
    <w:name w:val="WW8Num11z1"/>
    <w:rsid w:val="001054D1"/>
    <w:rPr>
      <w:rFonts w:ascii="Courier New" w:hAnsi="Courier New" w:cs="Courier New" w:hint="default"/>
    </w:rPr>
  </w:style>
  <w:style w:type="character" w:customStyle="1" w:styleId="WW8Num11z3">
    <w:name w:val="WW8Num11z3"/>
    <w:rsid w:val="001054D1"/>
    <w:rPr>
      <w:rFonts w:ascii="Symbol" w:hAnsi="Symbol" w:cs="Symbol" w:hint="default"/>
    </w:rPr>
  </w:style>
  <w:style w:type="character" w:customStyle="1" w:styleId="WW8Num12z0">
    <w:name w:val="WW8Num12z0"/>
    <w:rsid w:val="001054D1"/>
  </w:style>
  <w:style w:type="character" w:customStyle="1" w:styleId="WW8Num12z1">
    <w:name w:val="WW8Num12z1"/>
    <w:rsid w:val="001054D1"/>
  </w:style>
  <w:style w:type="character" w:customStyle="1" w:styleId="WW8Num12z2">
    <w:name w:val="WW8Num12z2"/>
    <w:rsid w:val="001054D1"/>
  </w:style>
  <w:style w:type="character" w:customStyle="1" w:styleId="WW8Num12z3">
    <w:name w:val="WW8Num12z3"/>
    <w:rsid w:val="001054D1"/>
  </w:style>
  <w:style w:type="character" w:customStyle="1" w:styleId="WW8Num12z4">
    <w:name w:val="WW8Num12z4"/>
    <w:rsid w:val="001054D1"/>
  </w:style>
  <w:style w:type="character" w:customStyle="1" w:styleId="WW8Num12z5">
    <w:name w:val="WW8Num12z5"/>
    <w:rsid w:val="001054D1"/>
  </w:style>
  <w:style w:type="character" w:customStyle="1" w:styleId="WW8Num12z6">
    <w:name w:val="WW8Num12z6"/>
    <w:rsid w:val="001054D1"/>
  </w:style>
  <w:style w:type="character" w:customStyle="1" w:styleId="WW8Num12z7">
    <w:name w:val="WW8Num12z7"/>
    <w:rsid w:val="001054D1"/>
  </w:style>
  <w:style w:type="character" w:customStyle="1" w:styleId="WW8Num12z8">
    <w:name w:val="WW8Num12z8"/>
    <w:rsid w:val="001054D1"/>
  </w:style>
  <w:style w:type="character" w:customStyle="1" w:styleId="WW8Num13z0">
    <w:name w:val="WW8Num13z0"/>
    <w:rsid w:val="001054D1"/>
    <w:rPr>
      <w:rFonts w:ascii="Symbol" w:hAnsi="Symbol" w:cs="Symbol" w:hint="default"/>
    </w:rPr>
  </w:style>
  <w:style w:type="character" w:customStyle="1" w:styleId="WW8Num13z1">
    <w:name w:val="WW8Num13z1"/>
    <w:rsid w:val="001054D1"/>
    <w:rPr>
      <w:rFonts w:ascii="Courier New" w:hAnsi="Courier New" w:cs="Courier New" w:hint="default"/>
    </w:rPr>
  </w:style>
  <w:style w:type="character" w:customStyle="1" w:styleId="WW8Num13z2">
    <w:name w:val="WW8Num13z2"/>
    <w:rsid w:val="001054D1"/>
    <w:rPr>
      <w:rFonts w:ascii="Wingdings" w:hAnsi="Wingdings" w:cs="Wingdings" w:hint="default"/>
    </w:rPr>
  </w:style>
  <w:style w:type="character" w:customStyle="1" w:styleId="WW8Num14z0">
    <w:name w:val="WW8Num14z0"/>
    <w:rsid w:val="001054D1"/>
    <w:rPr>
      <w:rFonts w:hint="default"/>
    </w:rPr>
  </w:style>
  <w:style w:type="character" w:customStyle="1" w:styleId="WW8Num14z1">
    <w:name w:val="WW8Num14z1"/>
    <w:rsid w:val="001054D1"/>
  </w:style>
  <w:style w:type="character" w:customStyle="1" w:styleId="WW8Num14z2">
    <w:name w:val="WW8Num14z2"/>
    <w:rsid w:val="001054D1"/>
  </w:style>
  <w:style w:type="character" w:customStyle="1" w:styleId="WW8Num14z3">
    <w:name w:val="WW8Num14z3"/>
    <w:rsid w:val="001054D1"/>
  </w:style>
  <w:style w:type="character" w:customStyle="1" w:styleId="WW8Num14z4">
    <w:name w:val="WW8Num14z4"/>
    <w:rsid w:val="001054D1"/>
  </w:style>
  <w:style w:type="character" w:customStyle="1" w:styleId="WW8Num14z5">
    <w:name w:val="WW8Num14z5"/>
    <w:rsid w:val="001054D1"/>
  </w:style>
  <w:style w:type="character" w:customStyle="1" w:styleId="WW8Num14z6">
    <w:name w:val="WW8Num14z6"/>
    <w:rsid w:val="001054D1"/>
  </w:style>
  <w:style w:type="character" w:customStyle="1" w:styleId="WW8Num14z7">
    <w:name w:val="WW8Num14z7"/>
    <w:rsid w:val="001054D1"/>
  </w:style>
  <w:style w:type="character" w:customStyle="1" w:styleId="WW8Num14z8">
    <w:name w:val="WW8Num14z8"/>
    <w:rsid w:val="001054D1"/>
  </w:style>
  <w:style w:type="character" w:customStyle="1" w:styleId="WW8Num15z0">
    <w:name w:val="WW8Num15z0"/>
    <w:rsid w:val="001054D1"/>
    <w:rPr>
      <w:rFonts w:ascii="Wingdings" w:hAnsi="Wingdings" w:cs="Wingdings" w:hint="default"/>
    </w:rPr>
  </w:style>
  <w:style w:type="character" w:customStyle="1" w:styleId="WW8Num15z1">
    <w:name w:val="WW8Num15z1"/>
    <w:rsid w:val="001054D1"/>
    <w:rPr>
      <w:rFonts w:ascii="Courier New" w:hAnsi="Courier New" w:cs="Courier New" w:hint="default"/>
    </w:rPr>
  </w:style>
  <w:style w:type="character" w:customStyle="1" w:styleId="WW8Num15z3">
    <w:name w:val="WW8Num15z3"/>
    <w:rsid w:val="001054D1"/>
    <w:rPr>
      <w:rFonts w:ascii="Symbol" w:hAnsi="Symbol" w:cs="Symbol" w:hint="default"/>
    </w:rPr>
  </w:style>
  <w:style w:type="character" w:customStyle="1" w:styleId="WW8Num16z0">
    <w:name w:val="WW8Num16z0"/>
    <w:rsid w:val="001054D1"/>
    <w:rPr>
      <w:rFonts w:hint="default"/>
    </w:rPr>
  </w:style>
  <w:style w:type="character" w:customStyle="1" w:styleId="WW8Num16z1">
    <w:name w:val="WW8Num16z1"/>
    <w:rsid w:val="001054D1"/>
  </w:style>
  <w:style w:type="character" w:customStyle="1" w:styleId="WW8Num16z2">
    <w:name w:val="WW8Num16z2"/>
    <w:rsid w:val="001054D1"/>
  </w:style>
  <w:style w:type="character" w:customStyle="1" w:styleId="WW8Num16z3">
    <w:name w:val="WW8Num16z3"/>
    <w:rsid w:val="001054D1"/>
  </w:style>
  <w:style w:type="character" w:customStyle="1" w:styleId="WW8Num16z4">
    <w:name w:val="WW8Num16z4"/>
    <w:rsid w:val="001054D1"/>
  </w:style>
  <w:style w:type="character" w:customStyle="1" w:styleId="WW8Num16z5">
    <w:name w:val="WW8Num16z5"/>
    <w:rsid w:val="001054D1"/>
  </w:style>
  <w:style w:type="character" w:customStyle="1" w:styleId="WW8Num16z6">
    <w:name w:val="WW8Num16z6"/>
    <w:rsid w:val="001054D1"/>
  </w:style>
  <w:style w:type="character" w:customStyle="1" w:styleId="WW8Num16z7">
    <w:name w:val="WW8Num16z7"/>
    <w:rsid w:val="001054D1"/>
  </w:style>
  <w:style w:type="character" w:customStyle="1" w:styleId="WW8Num16z8">
    <w:name w:val="WW8Num16z8"/>
    <w:rsid w:val="001054D1"/>
  </w:style>
  <w:style w:type="character" w:customStyle="1" w:styleId="WW8Num17z0">
    <w:name w:val="WW8Num17z0"/>
    <w:rsid w:val="001054D1"/>
  </w:style>
  <w:style w:type="character" w:customStyle="1" w:styleId="WW8Num18z0">
    <w:name w:val="WW8Num18z0"/>
    <w:rsid w:val="001054D1"/>
    <w:rPr>
      <w:rFonts w:ascii="Times New Roman" w:eastAsia="Times New Roman" w:hAnsi="Times New Roman" w:cs="Times New Roman" w:hint="default"/>
      <w:sz w:val="20"/>
      <w:szCs w:val="20"/>
      <w:lang w:val="en-US"/>
    </w:rPr>
  </w:style>
  <w:style w:type="character" w:customStyle="1" w:styleId="WW8Num18z1">
    <w:name w:val="WW8Num18z1"/>
    <w:rsid w:val="001054D1"/>
    <w:rPr>
      <w:rFonts w:ascii="Courier New" w:hAnsi="Courier New" w:cs="Courier New" w:hint="default"/>
    </w:rPr>
  </w:style>
  <w:style w:type="character" w:customStyle="1" w:styleId="WW8Num18z2">
    <w:name w:val="WW8Num18z2"/>
    <w:rsid w:val="001054D1"/>
    <w:rPr>
      <w:rFonts w:ascii="Wingdings" w:hAnsi="Wingdings" w:cs="Wingdings" w:hint="default"/>
    </w:rPr>
  </w:style>
  <w:style w:type="character" w:customStyle="1" w:styleId="WW8Num18z3">
    <w:name w:val="WW8Num18z3"/>
    <w:rsid w:val="001054D1"/>
    <w:rPr>
      <w:rFonts w:ascii="Symbol" w:hAnsi="Symbol" w:cs="Symbol" w:hint="default"/>
    </w:rPr>
  </w:style>
  <w:style w:type="character" w:customStyle="1" w:styleId="WW8Num19z0">
    <w:name w:val="WW8Num19z0"/>
    <w:rsid w:val="001054D1"/>
  </w:style>
  <w:style w:type="character" w:customStyle="1" w:styleId="WW8Num19z1">
    <w:name w:val="WW8Num19z1"/>
    <w:rsid w:val="001054D1"/>
  </w:style>
  <w:style w:type="character" w:customStyle="1" w:styleId="WW8Num19z2">
    <w:name w:val="WW8Num19z2"/>
    <w:rsid w:val="001054D1"/>
  </w:style>
  <w:style w:type="character" w:customStyle="1" w:styleId="WW8Num19z3">
    <w:name w:val="WW8Num19z3"/>
    <w:rsid w:val="001054D1"/>
  </w:style>
  <w:style w:type="character" w:customStyle="1" w:styleId="WW8Num19z4">
    <w:name w:val="WW8Num19z4"/>
    <w:rsid w:val="001054D1"/>
  </w:style>
  <w:style w:type="character" w:customStyle="1" w:styleId="WW8Num19z5">
    <w:name w:val="WW8Num19z5"/>
    <w:rsid w:val="001054D1"/>
  </w:style>
  <w:style w:type="character" w:customStyle="1" w:styleId="WW8Num19z6">
    <w:name w:val="WW8Num19z6"/>
    <w:rsid w:val="001054D1"/>
  </w:style>
  <w:style w:type="character" w:customStyle="1" w:styleId="WW8Num19z7">
    <w:name w:val="WW8Num19z7"/>
    <w:rsid w:val="001054D1"/>
  </w:style>
  <w:style w:type="character" w:customStyle="1" w:styleId="WW8Num19z8">
    <w:name w:val="WW8Num19z8"/>
    <w:rsid w:val="001054D1"/>
  </w:style>
  <w:style w:type="character" w:customStyle="1" w:styleId="WW8Num20z0">
    <w:name w:val="WW8Num20z0"/>
    <w:rsid w:val="001054D1"/>
    <w:rPr>
      <w:rFonts w:ascii="Symbol" w:hAnsi="Symbol" w:cs="Symbol" w:hint="default"/>
    </w:rPr>
  </w:style>
  <w:style w:type="character" w:customStyle="1" w:styleId="WW8Num21z0">
    <w:name w:val="WW8Num21z0"/>
    <w:rsid w:val="001054D1"/>
    <w:rPr>
      <w:rFonts w:hint="default"/>
    </w:rPr>
  </w:style>
  <w:style w:type="character" w:customStyle="1" w:styleId="WW8Num21z1">
    <w:name w:val="WW8Num21z1"/>
    <w:rsid w:val="001054D1"/>
  </w:style>
  <w:style w:type="character" w:customStyle="1" w:styleId="WW8Num21z2">
    <w:name w:val="WW8Num21z2"/>
    <w:rsid w:val="001054D1"/>
  </w:style>
  <w:style w:type="character" w:customStyle="1" w:styleId="WW8Num21z3">
    <w:name w:val="WW8Num21z3"/>
    <w:rsid w:val="001054D1"/>
  </w:style>
  <w:style w:type="character" w:customStyle="1" w:styleId="WW8Num21z4">
    <w:name w:val="WW8Num21z4"/>
    <w:rsid w:val="001054D1"/>
  </w:style>
  <w:style w:type="character" w:customStyle="1" w:styleId="WW8Num21z5">
    <w:name w:val="WW8Num21z5"/>
    <w:rsid w:val="001054D1"/>
  </w:style>
  <w:style w:type="character" w:customStyle="1" w:styleId="WW8Num21z6">
    <w:name w:val="WW8Num21z6"/>
    <w:rsid w:val="001054D1"/>
  </w:style>
  <w:style w:type="character" w:customStyle="1" w:styleId="WW8Num21z7">
    <w:name w:val="WW8Num21z7"/>
    <w:rsid w:val="001054D1"/>
  </w:style>
  <w:style w:type="character" w:customStyle="1" w:styleId="WW8Num21z8">
    <w:name w:val="WW8Num21z8"/>
    <w:rsid w:val="001054D1"/>
  </w:style>
  <w:style w:type="character" w:customStyle="1" w:styleId="WW8Num22z0">
    <w:name w:val="WW8Num22z0"/>
    <w:rsid w:val="001054D1"/>
    <w:rPr>
      <w:rFonts w:ascii="Wingdings" w:eastAsia="Wingdings" w:hAnsi="Wingdings" w:cs="Wingdings"/>
      <w:b w:val="0"/>
      <w:i w:val="0"/>
      <w:strike w:val="0"/>
      <w:dstrike w:val="0"/>
      <w:color w:val="000000"/>
      <w:position w:val="0"/>
      <w:sz w:val="20"/>
      <w:szCs w:val="20"/>
      <w:u w:val="none" w:color="000000"/>
      <w:bdr w:val="none" w:sz="0" w:space="0" w:color="000000"/>
      <w:shd w:val="clear" w:color="auto" w:fill="auto"/>
      <w:vertAlign w:val="baseline"/>
    </w:rPr>
  </w:style>
  <w:style w:type="character" w:customStyle="1" w:styleId="WW8Num22z1">
    <w:name w:val="WW8Num22z1"/>
    <w:rsid w:val="001054D1"/>
    <w:rPr>
      <w:rFonts w:ascii="Courier New" w:hAnsi="Courier New" w:cs="Courier New" w:hint="default"/>
    </w:rPr>
  </w:style>
  <w:style w:type="character" w:customStyle="1" w:styleId="WW8Num22z2">
    <w:name w:val="WW8Num22z2"/>
    <w:rsid w:val="001054D1"/>
    <w:rPr>
      <w:rFonts w:ascii="Wingdings" w:hAnsi="Wingdings" w:cs="Wingdings" w:hint="default"/>
    </w:rPr>
  </w:style>
  <w:style w:type="character" w:customStyle="1" w:styleId="WW8Num22z3">
    <w:name w:val="WW8Num22z3"/>
    <w:rsid w:val="001054D1"/>
    <w:rPr>
      <w:rFonts w:ascii="Symbol" w:hAnsi="Symbol" w:cs="Symbol" w:hint="default"/>
    </w:rPr>
  </w:style>
  <w:style w:type="character" w:customStyle="1" w:styleId="WW8Num23z0">
    <w:name w:val="WW8Num23z0"/>
    <w:rsid w:val="001054D1"/>
    <w:rPr>
      <w:rFonts w:ascii="Times New Roman" w:eastAsia="Times New Roman" w:hAnsi="Times New Roman" w:cs="Times New Roman" w:hint="default"/>
    </w:rPr>
  </w:style>
  <w:style w:type="character" w:customStyle="1" w:styleId="WW8Num23z1">
    <w:name w:val="WW8Num23z1"/>
    <w:rsid w:val="001054D1"/>
    <w:rPr>
      <w:rFonts w:ascii="Courier New" w:hAnsi="Courier New" w:cs="Courier New" w:hint="default"/>
    </w:rPr>
  </w:style>
  <w:style w:type="character" w:customStyle="1" w:styleId="WW8Num23z2">
    <w:name w:val="WW8Num23z2"/>
    <w:rsid w:val="001054D1"/>
    <w:rPr>
      <w:rFonts w:ascii="Wingdings" w:hAnsi="Wingdings" w:cs="Wingdings" w:hint="default"/>
    </w:rPr>
  </w:style>
  <w:style w:type="character" w:customStyle="1" w:styleId="WW8Num23z3">
    <w:name w:val="WW8Num23z3"/>
    <w:rsid w:val="001054D1"/>
    <w:rPr>
      <w:rFonts w:ascii="Symbol" w:hAnsi="Symbol" w:cs="Symbol" w:hint="default"/>
    </w:rPr>
  </w:style>
  <w:style w:type="character" w:customStyle="1" w:styleId="WW8Num24z0">
    <w:name w:val="WW8Num24z0"/>
    <w:rsid w:val="001054D1"/>
    <w:rPr>
      <w:rFonts w:ascii="Symbol" w:hAnsi="Symbol" w:cs="Symbol" w:hint="default"/>
    </w:rPr>
  </w:style>
  <w:style w:type="character" w:customStyle="1" w:styleId="WW8Num24z1">
    <w:name w:val="WW8Num24z1"/>
    <w:rsid w:val="001054D1"/>
    <w:rPr>
      <w:rFonts w:ascii="Courier New" w:hAnsi="Courier New" w:cs="Courier New" w:hint="default"/>
    </w:rPr>
  </w:style>
  <w:style w:type="character" w:customStyle="1" w:styleId="WW8Num24z2">
    <w:name w:val="WW8Num24z2"/>
    <w:rsid w:val="001054D1"/>
    <w:rPr>
      <w:rFonts w:ascii="Wingdings" w:hAnsi="Wingdings" w:cs="Wingdings" w:hint="default"/>
    </w:rPr>
  </w:style>
  <w:style w:type="character" w:customStyle="1" w:styleId="WW8Num25z0">
    <w:name w:val="WW8Num25z0"/>
    <w:rsid w:val="001054D1"/>
    <w:rPr>
      <w:rFonts w:ascii="Arial" w:hAnsi="Arial" w:cs="Arial" w:hint="default"/>
      <w:b/>
      <w:iCs/>
      <w:sz w:val="24"/>
      <w:szCs w:val="24"/>
      <w:lang w:val="en-US"/>
    </w:rPr>
  </w:style>
  <w:style w:type="character" w:customStyle="1" w:styleId="WW8Num25z1">
    <w:name w:val="WW8Num25z1"/>
    <w:rsid w:val="001054D1"/>
  </w:style>
  <w:style w:type="character" w:customStyle="1" w:styleId="WW8Num25z2">
    <w:name w:val="WW8Num25z2"/>
    <w:rsid w:val="001054D1"/>
  </w:style>
  <w:style w:type="character" w:customStyle="1" w:styleId="WW8Num25z3">
    <w:name w:val="WW8Num25z3"/>
    <w:rsid w:val="001054D1"/>
  </w:style>
  <w:style w:type="character" w:customStyle="1" w:styleId="WW8Num25z4">
    <w:name w:val="WW8Num25z4"/>
    <w:rsid w:val="001054D1"/>
  </w:style>
  <w:style w:type="character" w:customStyle="1" w:styleId="WW8Num25z5">
    <w:name w:val="WW8Num25z5"/>
    <w:rsid w:val="001054D1"/>
  </w:style>
  <w:style w:type="character" w:customStyle="1" w:styleId="WW8Num25z6">
    <w:name w:val="WW8Num25z6"/>
    <w:rsid w:val="001054D1"/>
  </w:style>
  <w:style w:type="character" w:customStyle="1" w:styleId="WW8Num25z7">
    <w:name w:val="WW8Num25z7"/>
    <w:rsid w:val="001054D1"/>
  </w:style>
  <w:style w:type="character" w:customStyle="1" w:styleId="WW8Num25z8">
    <w:name w:val="WW8Num25z8"/>
    <w:rsid w:val="001054D1"/>
  </w:style>
  <w:style w:type="character" w:customStyle="1" w:styleId="WW8Num26z0">
    <w:name w:val="WW8Num26z0"/>
    <w:rsid w:val="001054D1"/>
  </w:style>
  <w:style w:type="character" w:customStyle="1" w:styleId="WW8Num26z1">
    <w:name w:val="WW8Num26z1"/>
    <w:rsid w:val="001054D1"/>
  </w:style>
  <w:style w:type="character" w:customStyle="1" w:styleId="WW8Num26z2">
    <w:name w:val="WW8Num26z2"/>
    <w:rsid w:val="001054D1"/>
  </w:style>
  <w:style w:type="character" w:customStyle="1" w:styleId="WW8Num26z3">
    <w:name w:val="WW8Num26z3"/>
    <w:rsid w:val="001054D1"/>
  </w:style>
  <w:style w:type="character" w:customStyle="1" w:styleId="WW8Num26z4">
    <w:name w:val="WW8Num26z4"/>
    <w:rsid w:val="001054D1"/>
  </w:style>
  <w:style w:type="character" w:customStyle="1" w:styleId="WW8Num26z5">
    <w:name w:val="WW8Num26z5"/>
    <w:rsid w:val="001054D1"/>
  </w:style>
  <w:style w:type="character" w:customStyle="1" w:styleId="WW8Num26z6">
    <w:name w:val="WW8Num26z6"/>
    <w:rsid w:val="001054D1"/>
  </w:style>
  <w:style w:type="character" w:customStyle="1" w:styleId="WW8Num26z7">
    <w:name w:val="WW8Num26z7"/>
    <w:rsid w:val="001054D1"/>
  </w:style>
  <w:style w:type="character" w:customStyle="1" w:styleId="WW8Num26z8">
    <w:name w:val="WW8Num26z8"/>
    <w:rsid w:val="001054D1"/>
  </w:style>
  <w:style w:type="character" w:customStyle="1" w:styleId="WW8Num27z0">
    <w:name w:val="WW8Num27z0"/>
    <w:rsid w:val="001054D1"/>
  </w:style>
  <w:style w:type="character" w:customStyle="1" w:styleId="WW8Num27z1">
    <w:name w:val="WW8Num27z1"/>
    <w:rsid w:val="001054D1"/>
  </w:style>
  <w:style w:type="character" w:customStyle="1" w:styleId="WW8Num27z2">
    <w:name w:val="WW8Num27z2"/>
    <w:rsid w:val="001054D1"/>
  </w:style>
  <w:style w:type="character" w:customStyle="1" w:styleId="WW8Num27z3">
    <w:name w:val="WW8Num27z3"/>
    <w:rsid w:val="001054D1"/>
  </w:style>
  <w:style w:type="character" w:customStyle="1" w:styleId="WW8Num27z4">
    <w:name w:val="WW8Num27z4"/>
    <w:rsid w:val="001054D1"/>
  </w:style>
  <w:style w:type="character" w:customStyle="1" w:styleId="WW8Num27z5">
    <w:name w:val="WW8Num27z5"/>
    <w:rsid w:val="001054D1"/>
  </w:style>
  <w:style w:type="character" w:customStyle="1" w:styleId="WW8Num27z6">
    <w:name w:val="WW8Num27z6"/>
    <w:rsid w:val="001054D1"/>
  </w:style>
  <w:style w:type="character" w:customStyle="1" w:styleId="WW8Num27z7">
    <w:name w:val="WW8Num27z7"/>
    <w:rsid w:val="001054D1"/>
  </w:style>
  <w:style w:type="character" w:customStyle="1" w:styleId="WW8Num27z8">
    <w:name w:val="WW8Num27z8"/>
    <w:rsid w:val="001054D1"/>
  </w:style>
  <w:style w:type="character" w:customStyle="1" w:styleId="WW8Num28z0">
    <w:name w:val="WW8Num28z0"/>
    <w:rsid w:val="001054D1"/>
    <w:rPr>
      <w:rFonts w:ascii="Symbol" w:hAnsi="Symbol" w:cs="Symbol" w:hint="default"/>
    </w:rPr>
  </w:style>
  <w:style w:type="character" w:customStyle="1" w:styleId="WW8Num28z1">
    <w:name w:val="WW8Num28z1"/>
    <w:rsid w:val="001054D1"/>
    <w:rPr>
      <w:rFonts w:ascii="Courier New" w:hAnsi="Courier New" w:cs="Courier New" w:hint="default"/>
    </w:rPr>
  </w:style>
  <w:style w:type="character" w:customStyle="1" w:styleId="WW8Num28z2">
    <w:name w:val="WW8Num28z2"/>
    <w:rsid w:val="001054D1"/>
    <w:rPr>
      <w:rFonts w:ascii="Wingdings" w:hAnsi="Wingdings" w:cs="Wingdings" w:hint="default"/>
    </w:rPr>
  </w:style>
  <w:style w:type="character" w:customStyle="1" w:styleId="WW8Num29z0">
    <w:name w:val="WW8Num29z0"/>
    <w:rsid w:val="001054D1"/>
    <w:rPr>
      <w:rFonts w:ascii="Wingdings" w:hAnsi="Wingdings" w:cs="Wingdings" w:hint="default"/>
    </w:rPr>
  </w:style>
  <w:style w:type="character" w:customStyle="1" w:styleId="WW8Num29z1">
    <w:name w:val="WW8Num29z1"/>
    <w:rsid w:val="001054D1"/>
    <w:rPr>
      <w:rFonts w:ascii="Courier New" w:hAnsi="Courier New" w:cs="Courier New" w:hint="default"/>
    </w:rPr>
  </w:style>
  <w:style w:type="character" w:customStyle="1" w:styleId="WW8Num29z3">
    <w:name w:val="WW8Num29z3"/>
    <w:rsid w:val="001054D1"/>
    <w:rPr>
      <w:rFonts w:ascii="Symbol" w:hAnsi="Symbol" w:cs="Symbol" w:hint="default"/>
    </w:rPr>
  </w:style>
  <w:style w:type="character" w:customStyle="1" w:styleId="WW8Num30z0">
    <w:name w:val="WW8Num30z0"/>
    <w:rsid w:val="001054D1"/>
  </w:style>
  <w:style w:type="character" w:customStyle="1" w:styleId="WW8Num30z1">
    <w:name w:val="WW8Num30z1"/>
    <w:rsid w:val="001054D1"/>
  </w:style>
  <w:style w:type="character" w:customStyle="1" w:styleId="WW8Num30z2">
    <w:name w:val="WW8Num30z2"/>
    <w:rsid w:val="001054D1"/>
  </w:style>
  <w:style w:type="character" w:customStyle="1" w:styleId="WW8Num30z3">
    <w:name w:val="WW8Num30z3"/>
    <w:rsid w:val="001054D1"/>
  </w:style>
  <w:style w:type="character" w:customStyle="1" w:styleId="WW8Num30z4">
    <w:name w:val="WW8Num30z4"/>
    <w:rsid w:val="001054D1"/>
  </w:style>
  <w:style w:type="character" w:customStyle="1" w:styleId="WW8Num30z5">
    <w:name w:val="WW8Num30z5"/>
    <w:rsid w:val="001054D1"/>
  </w:style>
  <w:style w:type="character" w:customStyle="1" w:styleId="WW8Num30z6">
    <w:name w:val="WW8Num30z6"/>
    <w:rsid w:val="001054D1"/>
  </w:style>
  <w:style w:type="character" w:customStyle="1" w:styleId="WW8Num30z7">
    <w:name w:val="WW8Num30z7"/>
    <w:rsid w:val="001054D1"/>
  </w:style>
  <w:style w:type="character" w:customStyle="1" w:styleId="WW8Num30z8">
    <w:name w:val="WW8Num30z8"/>
    <w:rsid w:val="001054D1"/>
  </w:style>
  <w:style w:type="character" w:customStyle="1" w:styleId="WW8Num31z0">
    <w:name w:val="WW8Num31z0"/>
    <w:rsid w:val="001054D1"/>
    <w:rPr>
      <w:rFonts w:hint="default"/>
    </w:rPr>
  </w:style>
  <w:style w:type="character" w:customStyle="1" w:styleId="WW8Num31z1">
    <w:name w:val="WW8Num31z1"/>
    <w:rsid w:val="001054D1"/>
  </w:style>
  <w:style w:type="character" w:customStyle="1" w:styleId="WW8Num31z2">
    <w:name w:val="WW8Num31z2"/>
    <w:rsid w:val="001054D1"/>
  </w:style>
  <w:style w:type="character" w:customStyle="1" w:styleId="WW8Num31z3">
    <w:name w:val="WW8Num31z3"/>
    <w:rsid w:val="001054D1"/>
  </w:style>
  <w:style w:type="character" w:customStyle="1" w:styleId="WW8Num31z4">
    <w:name w:val="WW8Num31z4"/>
    <w:rsid w:val="001054D1"/>
  </w:style>
  <w:style w:type="character" w:customStyle="1" w:styleId="WW8Num31z5">
    <w:name w:val="WW8Num31z5"/>
    <w:rsid w:val="001054D1"/>
  </w:style>
  <w:style w:type="character" w:customStyle="1" w:styleId="WW8Num31z6">
    <w:name w:val="WW8Num31z6"/>
    <w:rsid w:val="001054D1"/>
  </w:style>
  <w:style w:type="character" w:customStyle="1" w:styleId="WW8Num31z7">
    <w:name w:val="WW8Num31z7"/>
    <w:rsid w:val="001054D1"/>
  </w:style>
  <w:style w:type="character" w:customStyle="1" w:styleId="WW8Num31z8">
    <w:name w:val="WW8Num31z8"/>
    <w:rsid w:val="001054D1"/>
  </w:style>
  <w:style w:type="character" w:customStyle="1" w:styleId="WW8Num32z0">
    <w:name w:val="WW8Num32z0"/>
    <w:rsid w:val="001054D1"/>
    <w:rPr>
      <w:rFonts w:ascii="Wingdings" w:hAnsi="Wingdings" w:cs="Wingdings" w:hint="default"/>
    </w:rPr>
  </w:style>
  <w:style w:type="character" w:customStyle="1" w:styleId="WW8Num32z1">
    <w:name w:val="WW8Num32z1"/>
    <w:rsid w:val="001054D1"/>
    <w:rPr>
      <w:rFonts w:ascii="Courier New" w:hAnsi="Courier New" w:cs="Courier New" w:hint="default"/>
    </w:rPr>
  </w:style>
  <w:style w:type="character" w:customStyle="1" w:styleId="WW8Num32z3">
    <w:name w:val="WW8Num32z3"/>
    <w:rsid w:val="001054D1"/>
    <w:rPr>
      <w:rFonts w:ascii="Symbol" w:hAnsi="Symbol" w:cs="Symbol" w:hint="default"/>
    </w:rPr>
  </w:style>
  <w:style w:type="character" w:customStyle="1" w:styleId="WW8Num33z0">
    <w:name w:val="WW8Num33z0"/>
    <w:rsid w:val="001054D1"/>
    <w:rPr>
      <w:rFonts w:hint="default"/>
    </w:rPr>
  </w:style>
  <w:style w:type="character" w:customStyle="1" w:styleId="WW8Num33z1">
    <w:name w:val="WW8Num33z1"/>
    <w:rsid w:val="001054D1"/>
  </w:style>
  <w:style w:type="character" w:customStyle="1" w:styleId="WW8Num33z2">
    <w:name w:val="WW8Num33z2"/>
    <w:rsid w:val="001054D1"/>
  </w:style>
  <w:style w:type="character" w:customStyle="1" w:styleId="WW8Num33z3">
    <w:name w:val="WW8Num33z3"/>
    <w:rsid w:val="001054D1"/>
  </w:style>
  <w:style w:type="character" w:customStyle="1" w:styleId="WW8Num33z4">
    <w:name w:val="WW8Num33z4"/>
    <w:rsid w:val="001054D1"/>
  </w:style>
  <w:style w:type="character" w:customStyle="1" w:styleId="WW8Num33z5">
    <w:name w:val="WW8Num33z5"/>
    <w:rsid w:val="001054D1"/>
  </w:style>
  <w:style w:type="character" w:customStyle="1" w:styleId="WW8Num33z6">
    <w:name w:val="WW8Num33z6"/>
    <w:rsid w:val="001054D1"/>
  </w:style>
  <w:style w:type="character" w:customStyle="1" w:styleId="WW8Num33z7">
    <w:name w:val="WW8Num33z7"/>
    <w:rsid w:val="001054D1"/>
  </w:style>
  <w:style w:type="character" w:customStyle="1" w:styleId="WW8Num33z8">
    <w:name w:val="WW8Num33z8"/>
    <w:rsid w:val="001054D1"/>
  </w:style>
  <w:style w:type="character" w:customStyle="1" w:styleId="WW8Num34z0">
    <w:name w:val="WW8Num34z0"/>
    <w:rsid w:val="001054D1"/>
    <w:rPr>
      <w:rFonts w:ascii="Arial" w:hAnsi="Arial" w:cs="Arial" w:hint="default"/>
      <w:lang w:val="en-GB"/>
    </w:rPr>
  </w:style>
  <w:style w:type="character" w:customStyle="1" w:styleId="WW8Num34z1">
    <w:name w:val="WW8Num34z1"/>
    <w:rsid w:val="001054D1"/>
  </w:style>
  <w:style w:type="character" w:customStyle="1" w:styleId="WW8Num34z2">
    <w:name w:val="WW8Num34z2"/>
    <w:rsid w:val="001054D1"/>
  </w:style>
  <w:style w:type="character" w:customStyle="1" w:styleId="WW8Num34z3">
    <w:name w:val="WW8Num34z3"/>
    <w:rsid w:val="001054D1"/>
  </w:style>
  <w:style w:type="character" w:customStyle="1" w:styleId="WW8Num34z4">
    <w:name w:val="WW8Num34z4"/>
    <w:rsid w:val="001054D1"/>
  </w:style>
  <w:style w:type="character" w:customStyle="1" w:styleId="WW8Num34z5">
    <w:name w:val="WW8Num34z5"/>
    <w:rsid w:val="001054D1"/>
  </w:style>
  <w:style w:type="character" w:customStyle="1" w:styleId="WW8Num34z6">
    <w:name w:val="WW8Num34z6"/>
    <w:rsid w:val="001054D1"/>
  </w:style>
  <w:style w:type="character" w:customStyle="1" w:styleId="WW8Num34z7">
    <w:name w:val="WW8Num34z7"/>
    <w:rsid w:val="001054D1"/>
  </w:style>
  <w:style w:type="character" w:customStyle="1" w:styleId="WW8Num34z8">
    <w:name w:val="WW8Num34z8"/>
    <w:rsid w:val="001054D1"/>
  </w:style>
  <w:style w:type="character" w:customStyle="1" w:styleId="Policepardfaut1">
    <w:name w:val="Police par défaut1"/>
    <w:rsid w:val="001054D1"/>
  </w:style>
  <w:style w:type="character" w:styleId="PageNumber">
    <w:name w:val="page number"/>
    <w:basedOn w:val="Policepardfaut1"/>
    <w:rsid w:val="001054D1"/>
  </w:style>
  <w:style w:type="character" w:customStyle="1" w:styleId="BalloonTextChar">
    <w:name w:val="Balloon Text Char"/>
    <w:rsid w:val="001054D1"/>
    <w:rPr>
      <w:rFonts w:ascii="Segoe UI" w:hAnsi="Segoe UI" w:cs="Segoe UI"/>
      <w:sz w:val="18"/>
      <w:szCs w:val="18"/>
      <w:lang w:val="fr-FR"/>
    </w:rPr>
  </w:style>
  <w:style w:type="character" w:styleId="Hyperlink">
    <w:name w:val="Hyperlink"/>
    <w:rsid w:val="001054D1"/>
    <w:rPr>
      <w:color w:val="0000FF"/>
      <w:u w:val="single"/>
    </w:rPr>
  </w:style>
  <w:style w:type="character" w:customStyle="1" w:styleId="Heading1Char">
    <w:name w:val="Heading 1 Char"/>
    <w:rsid w:val="001054D1"/>
    <w:rPr>
      <w:rFonts w:ascii="Arial" w:hAnsi="Arial" w:cs="Arial"/>
      <w:b/>
      <w:bCs/>
      <w:kern w:val="2"/>
      <w:sz w:val="32"/>
      <w:szCs w:val="32"/>
      <w:lang w:val="fr-FR"/>
    </w:rPr>
  </w:style>
  <w:style w:type="character" w:customStyle="1" w:styleId="Heading3Char">
    <w:name w:val="Heading 3 Char"/>
    <w:rsid w:val="001054D1"/>
    <w:rPr>
      <w:rFonts w:ascii="Arial" w:hAnsi="Arial" w:cs="Arial"/>
      <w:b/>
      <w:bCs/>
      <w:sz w:val="26"/>
      <w:szCs w:val="26"/>
      <w:lang w:val="fr-FR"/>
    </w:rPr>
  </w:style>
  <w:style w:type="character" w:styleId="FollowedHyperlink">
    <w:name w:val="FollowedHyperlink"/>
    <w:rsid w:val="001054D1"/>
    <w:rPr>
      <w:color w:val="800080"/>
      <w:u w:val="single"/>
    </w:rPr>
  </w:style>
  <w:style w:type="character" w:customStyle="1" w:styleId="UnresolvedMention1">
    <w:name w:val="Unresolved Mention1"/>
    <w:rsid w:val="001054D1"/>
    <w:rPr>
      <w:color w:val="605E5C"/>
      <w:shd w:val="clear" w:color="auto" w:fill="E1DFDD"/>
    </w:rPr>
  </w:style>
  <w:style w:type="paragraph" w:customStyle="1" w:styleId="a">
    <w:name w:val="Επικεφαλίδα"/>
    <w:basedOn w:val="Normal"/>
    <w:next w:val="BodyText"/>
    <w:rsid w:val="001054D1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BodyText">
    <w:name w:val="Body Text"/>
    <w:basedOn w:val="Normal"/>
    <w:rsid w:val="001054D1"/>
    <w:pPr>
      <w:spacing w:after="120"/>
    </w:pPr>
    <w:rPr>
      <w:lang w:val="ru-RU"/>
    </w:rPr>
  </w:style>
  <w:style w:type="paragraph" w:styleId="List">
    <w:name w:val="List"/>
    <w:basedOn w:val="BodyText"/>
    <w:rsid w:val="001054D1"/>
    <w:rPr>
      <w:rFonts w:cs="Lucida Sans"/>
    </w:rPr>
  </w:style>
  <w:style w:type="paragraph" w:styleId="Caption">
    <w:name w:val="caption"/>
    <w:basedOn w:val="Normal"/>
    <w:qFormat/>
    <w:rsid w:val="001054D1"/>
    <w:pPr>
      <w:suppressLineNumbers/>
      <w:spacing w:before="120" w:after="120"/>
    </w:pPr>
    <w:rPr>
      <w:rFonts w:cs="Lucida Sans"/>
      <w:i/>
      <w:iCs/>
    </w:rPr>
  </w:style>
  <w:style w:type="paragraph" w:customStyle="1" w:styleId="a0">
    <w:name w:val="Ευρετήριο"/>
    <w:basedOn w:val="Normal"/>
    <w:rsid w:val="001054D1"/>
    <w:pPr>
      <w:suppressLineNumbers/>
    </w:pPr>
    <w:rPr>
      <w:rFonts w:cs="Lucida Sans"/>
    </w:rPr>
  </w:style>
  <w:style w:type="paragraph" w:customStyle="1" w:styleId="Title1">
    <w:name w:val="Title 1"/>
    <w:basedOn w:val="Normal"/>
    <w:rsid w:val="001054D1"/>
    <w:pPr>
      <w:jc w:val="center"/>
    </w:pPr>
    <w:rPr>
      <w:rFonts w:ascii="Lucida Handwriting" w:hAnsi="Lucida Handwriting" w:cs="Arial"/>
      <w:b/>
      <w:color w:val="FF0000"/>
      <w:sz w:val="40"/>
      <w:szCs w:val="40"/>
      <w:lang w:val="en-GB"/>
    </w:rPr>
  </w:style>
  <w:style w:type="paragraph" w:customStyle="1" w:styleId="Titre21">
    <w:name w:val="Titre 21"/>
    <w:basedOn w:val="Normal"/>
    <w:rsid w:val="001054D1"/>
    <w:rPr>
      <w:b/>
      <w:i/>
      <w:color w:val="333399"/>
      <w:sz w:val="28"/>
      <w:lang w:val="en-GB"/>
    </w:rPr>
  </w:style>
  <w:style w:type="paragraph" w:customStyle="1" w:styleId="Titre31">
    <w:name w:val="Titre 31"/>
    <w:basedOn w:val="Normal"/>
    <w:rsid w:val="001054D1"/>
    <w:rPr>
      <w:i/>
      <w:color w:val="333399"/>
      <w:lang w:val="en-GB"/>
    </w:rPr>
  </w:style>
  <w:style w:type="paragraph" w:customStyle="1" w:styleId="a1">
    <w:name w:val="Κεφαλίδα και υποσέλιδο"/>
    <w:basedOn w:val="Normal"/>
    <w:rsid w:val="001054D1"/>
    <w:pPr>
      <w:suppressLineNumbers/>
      <w:tabs>
        <w:tab w:val="center" w:pos="4819"/>
        <w:tab w:val="right" w:pos="9638"/>
      </w:tabs>
    </w:pPr>
  </w:style>
  <w:style w:type="paragraph" w:styleId="Header">
    <w:name w:val="header"/>
    <w:basedOn w:val="Normal"/>
    <w:rsid w:val="001054D1"/>
  </w:style>
  <w:style w:type="paragraph" w:styleId="Footer">
    <w:name w:val="footer"/>
    <w:basedOn w:val="Normal"/>
    <w:rsid w:val="001054D1"/>
  </w:style>
  <w:style w:type="paragraph" w:customStyle="1" w:styleId="Retraitcorpsdetexte21">
    <w:name w:val="Retrait corps de texte 21"/>
    <w:basedOn w:val="Normal"/>
    <w:rsid w:val="001054D1"/>
    <w:pPr>
      <w:spacing w:after="120" w:line="480" w:lineRule="auto"/>
      <w:ind w:left="283"/>
    </w:pPr>
  </w:style>
  <w:style w:type="paragraph" w:customStyle="1" w:styleId="1">
    <w:name w:val="바탕글1"/>
    <w:rsid w:val="001054D1"/>
    <w:pPr>
      <w:widowControl w:val="0"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uppressAutoHyphens/>
      <w:spacing w:line="384" w:lineRule="auto"/>
      <w:jc w:val="both"/>
    </w:pPr>
    <w:rPr>
      <w:rFonts w:ascii="함초롬바탕" w:eastAsia="함초롬바탕" w:hAnsi="함초롬바탕" w:cs="Mangal"/>
      <w:color w:val="000000"/>
      <w:kern w:val="2"/>
      <w:szCs w:val="24"/>
      <w:lang w:val="en-US" w:eastAsia="ko-KR" w:bidi="hi-IN"/>
    </w:rPr>
  </w:style>
  <w:style w:type="paragraph" w:customStyle="1" w:styleId="Paragraphedeliste1">
    <w:name w:val="Paragraphe de liste1"/>
    <w:basedOn w:val="Normal"/>
    <w:rsid w:val="001054D1"/>
    <w:pPr>
      <w:ind w:left="720"/>
      <w:contextualSpacing/>
    </w:pPr>
  </w:style>
  <w:style w:type="paragraph" w:customStyle="1" w:styleId="Textedebulles1">
    <w:name w:val="Texte de bulles1"/>
    <w:basedOn w:val="Normal"/>
    <w:rsid w:val="001054D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1054D1"/>
    <w:pPr>
      <w:suppressAutoHyphens/>
      <w:autoSpaceDE w:val="0"/>
    </w:pPr>
    <w:rPr>
      <w:color w:val="000000"/>
      <w:sz w:val="24"/>
      <w:szCs w:val="24"/>
      <w:lang w:val="el-GR" w:eastAsia="zh-CN"/>
    </w:rPr>
  </w:style>
  <w:style w:type="paragraph" w:customStyle="1" w:styleId="a2">
    <w:name w:val="Περιεχόμενα πίνακα"/>
    <w:basedOn w:val="Normal"/>
    <w:rsid w:val="001054D1"/>
    <w:pPr>
      <w:widowControl w:val="0"/>
      <w:suppressLineNumbers/>
    </w:pPr>
  </w:style>
  <w:style w:type="paragraph" w:customStyle="1" w:styleId="a3">
    <w:name w:val="Επικεφαλίδα πίνακα"/>
    <w:basedOn w:val="a2"/>
    <w:rsid w:val="001054D1"/>
    <w:pPr>
      <w:jc w:val="center"/>
    </w:pPr>
    <w:rPr>
      <w:b/>
      <w:bCs/>
    </w:rPr>
  </w:style>
  <w:style w:type="paragraph" w:customStyle="1" w:styleId="BodyA">
    <w:name w:val="Body A"/>
    <w:rsid w:val="00CF51A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u w:color="000000"/>
      <w:bdr w:val="nil"/>
      <w:lang w:val="en-US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A43CDF"/>
    <w:rPr>
      <w:rFonts w:ascii="Tahoma" w:hAnsi="Tahoma" w:cs="Tahoma"/>
      <w:sz w:val="16"/>
      <w:szCs w:val="16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A43CDF"/>
    <w:rPr>
      <w:rFonts w:ascii="Tahoma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5666B5"/>
    <w:pPr>
      <w:suppressAutoHyphens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 w:eastAsia="en-US"/>
    </w:rPr>
  </w:style>
  <w:style w:type="table" w:styleId="GridTable4-Accent1">
    <w:name w:val="Grid Table 4 Accent 1"/>
    <w:basedOn w:val="TableNormal"/>
    <w:uiPriority w:val="49"/>
    <w:rsid w:val="00921008"/>
    <w:rPr>
      <w:rFonts w:asciiTheme="minorHAnsi" w:eastAsiaTheme="minorHAnsi" w:hAnsiTheme="minorHAnsi" w:cstheme="minorBidi"/>
      <w:sz w:val="22"/>
      <w:szCs w:val="22"/>
      <w:lang w:val="pt-BR" w:eastAsia="en-US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TableGrid">
    <w:name w:val="Table Grid"/>
    <w:basedOn w:val="TableNormal"/>
    <w:uiPriority w:val="39"/>
    <w:rsid w:val="00545C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epsm@defense.tn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file:///C:\Users\jma\Downloads\martinez@milsport.one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286F88-E736-42CA-A5EE-F2CA7CDA14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90</Words>
  <Characters>526</Characters>
  <Application>Microsoft Office Word</Application>
  <DocSecurity>0</DocSecurity>
  <Lines>38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International Military Sports Council</vt:lpstr>
      <vt:lpstr>International Military Sports Council</vt:lpstr>
    </vt:vector>
  </TitlesOfParts>
  <Company/>
  <LinksUpToDate>false</LinksUpToDate>
  <CharactersWithSpaces>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Military Sports Council</dc:title>
  <dc:creator>verhelle</dc:creator>
  <cp:lastModifiedBy>Jefferson Martinez Monjardim Couto</cp:lastModifiedBy>
  <cp:revision>6</cp:revision>
  <cp:lastPrinted>2023-03-03T08:39:00Z</cp:lastPrinted>
  <dcterms:created xsi:type="dcterms:W3CDTF">2023-03-04T22:18:00Z</dcterms:created>
  <dcterms:modified xsi:type="dcterms:W3CDTF">2023-07-31T20:37:00Z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_Grammarly_42___1">
    <vt:lpwstr>__Grammarly_42___1</vt:lpwstr>
  </property>
  <property fmtid="{D5CDD505-2E9C-101B-9397-08002B2CF9AE}" pid="3" name="__Grammarly_42____i">
    <vt:lpwstr>__Grammarly_42____i</vt:lpwstr>
  </property>
  <property fmtid="{D5CDD505-2E9C-101B-9397-08002B2CF9AE}" pid="4" name="GrammarlyDocumentId">
    <vt:lpwstr>74bac524e23ca24be39df881840615658b99bb91df2532cdcd40b60e3b6e14ac</vt:lpwstr>
  </property>
</Properties>
</file>